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EB40B3" w14:textId="77777777" w:rsidR="00ED6345" w:rsidRPr="00ED6345" w:rsidRDefault="00ED6345" w:rsidP="00ED6345">
      <w:pPr>
        <w:spacing w:line="360" w:lineRule="auto"/>
        <w:jc w:val="center"/>
      </w:pPr>
      <w:r w:rsidRPr="00ED6345">
        <w:rPr>
          <w:b/>
        </w:rPr>
        <w:t>LEI N.º ___, DE __ DE _______ DE 2025</w:t>
      </w:r>
      <w:r w:rsidRPr="00ED6345">
        <w:t>.</w:t>
      </w:r>
    </w:p>
    <w:p w14:paraId="011E1123" w14:textId="77777777" w:rsidR="00ED6345" w:rsidRDefault="00ED6345" w:rsidP="00ED6345">
      <w:pPr>
        <w:spacing w:line="360" w:lineRule="auto"/>
        <w:ind w:left="4248"/>
        <w:jc w:val="both"/>
      </w:pPr>
    </w:p>
    <w:p w14:paraId="0C964F4C" w14:textId="77777777" w:rsidR="00ED6345" w:rsidRPr="00ED6345" w:rsidRDefault="00ED6345" w:rsidP="00ED6345">
      <w:pPr>
        <w:spacing w:line="360" w:lineRule="auto"/>
        <w:ind w:left="4248"/>
        <w:jc w:val="both"/>
      </w:pPr>
    </w:p>
    <w:p w14:paraId="798413B9" w14:textId="77777777" w:rsidR="00ED6345" w:rsidRPr="00ED6345" w:rsidRDefault="00ED6345" w:rsidP="00ED6345">
      <w:pPr>
        <w:spacing w:line="360" w:lineRule="auto"/>
        <w:ind w:left="4248"/>
        <w:jc w:val="both"/>
      </w:pPr>
      <w:r w:rsidRPr="00ED6345">
        <w:t xml:space="preserve">Dispõe sobre as diretrizes para a elaboração e execução da Lei Orçamentária de 2025 e dá outras providências. </w:t>
      </w:r>
    </w:p>
    <w:p w14:paraId="5AF5A042" w14:textId="77777777" w:rsidR="00ED6345" w:rsidRDefault="00ED6345" w:rsidP="00ED6345">
      <w:pPr>
        <w:spacing w:line="360" w:lineRule="auto"/>
        <w:jc w:val="both"/>
      </w:pPr>
    </w:p>
    <w:p w14:paraId="7D6CD180" w14:textId="77777777" w:rsidR="00ED6345" w:rsidRPr="00ED6345" w:rsidRDefault="00ED6345" w:rsidP="00ED6345">
      <w:pPr>
        <w:spacing w:line="360" w:lineRule="auto"/>
        <w:jc w:val="both"/>
      </w:pPr>
    </w:p>
    <w:p w14:paraId="1C11F9B1" w14:textId="77777777" w:rsidR="00ED6345" w:rsidRPr="00ED6345" w:rsidRDefault="00ED6345" w:rsidP="00ED6345">
      <w:pPr>
        <w:spacing w:line="360" w:lineRule="auto"/>
        <w:ind w:firstLine="708"/>
        <w:jc w:val="both"/>
      </w:pPr>
      <w:r w:rsidRPr="00ED6345">
        <w:rPr>
          <w:b/>
        </w:rPr>
        <w:t>NONO NONOM</w:t>
      </w:r>
      <w:r w:rsidRPr="00ED6345">
        <w:t xml:space="preserve">, Prefeito do Município de </w:t>
      </w:r>
      <w:r w:rsidRPr="00ED6345">
        <w:rPr>
          <w:highlight w:val="yellow"/>
        </w:rPr>
        <w:t>_______</w:t>
      </w:r>
      <w:r w:rsidRPr="00ED6345">
        <w:t xml:space="preserve">_, usando das atribuições que lhe são conferidas por Lei, faz saber que a Câmara Municipal decreta e ele sanciona e promulga a seguinte Lei:  </w:t>
      </w:r>
    </w:p>
    <w:p w14:paraId="78A4BC7C" w14:textId="77777777" w:rsidR="00ED6345" w:rsidRPr="00ED6345" w:rsidRDefault="00ED6345" w:rsidP="00ED6345">
      <w:pPr>
        <w:spacing w:line="360" w:lineRule="auto"/>
        <w:ind w:firstLine="708"/>
        <w:jc w:val="both"/>
      </w:pPr>
    </w:p>
    <w:p w14:paraId="62DFE24C" w14:textId="77777777" w:rsidR="00ED6345" w:rsidRPr="00ED6345" w:rsidRDefault="00ED6345" w:rsidP="00ED6345">
      <w:pPr>
        <w:spacing w:line="360" w:lineRule="auto"/>
        <w:jc w:val="center"/>
        <w:rPr>
          <w:b/>
        </w:rPr>
      </w:pPr>
      <w:r w:rsidRPr="00ED6345">
        <w:rPr>
          <w:b/>
        </w:rPr>
        <w:t xml:space="preserve">CAPÍTULO I </w:t>
      </w:r>
    </w:p>
    <w:p w14:paraId="41F96430" w14:textId="77777777" w:rsidR="00ED6345" w:rsidRPr="00ED6345" w:rsidRDefault="00ED6345" w:rsidP="00ED6345">
      <w:pPr>
        <w:spacing w:line="360" w:lineRule="auto"/>
        <w:jc w:val="center"/>
        <w:rPr>
          <w:b/>
        </w:rPr>
      </w:pPr>
      <w:r w:rsidRPr="00ED6345">
        <w:rPr>
          <w:b/>
        </w:rPr>
        <w:t>DISPOSIÇÕES PRELIMINARES</w:t>
      </w:r>
    </w:p>
    <w:p w14:paraId="17855277" w14:textId="77777777" w:rsidR="00ED6345" w:rsidRPr="00ED6345" w:rsidRDefault="00ED6345" w:rsidP="00ED6345">
      <w:pPr>
        <w:spacing w:line="360" w:lineRule="auto"/>
        <w:jc w:val="center"/>
        <w:rPr>
          <w:b/>
        </w:rPr>
      </w:pPr>
    </w:p>
    <w:p w14:paraId="70B96E94" w14:textId="77777777" w:rsidR="00ED6345" w:rsidRPr="00ED6345" w:rsidRDefault="00ED6345" w:rsidP="00ED6345">
      <w:pPr>
        <w:spacing w:line="360" w:lineRule="auto"/>
        <w:ind w:firstLine="708"/>
        <w:jc w:val="both"/>
      </w:pPr>
      <w:r w:rsidRPr="00ED6345">
        <w:rPr>
          <w:b/>
        </w:rPr>
        <w:t>Art. 1º</w:t>
      </w:r>
      <w:r w:rsidRPr="00ED6345">
        <w:t xml:space="preserve"> Esta Lei estabelece, nos termos do art. 165, § 2º, da Constituição Federal, as diretrizes e orientações para elaboração e execução da Lei Orçamentária Anual e dispõe sobre as alterações na Legislação Tributária. </w:t>
      </w:r>
    </w:p>
    <w:p w14:paraId="14D40B52" w14:textId="77777777" w:rsidR="00ED6345" w:rsidRPr="00ED6345" w:rsidRDefault="00ED6345" w:rsidP="00ED6345">
      <w:pPr>
        <w:spacing w:line="360" w:lineRule="auto"/>
        <w:ind w:firstLine="708"/>
        <w:jc w:val="both"/>
      </w:pPr>
      <w:r w:rsidRPr="00ED6345">
        <w:t xml:space="preserve">Parágrafo único. Além das normas a que se refere o caput, esta Lei dispõe sobre a autorização para aumento das despesas com pessoal de que trata o art. 169, § 1º, da Constituição, e sobre as exigências contidas na Lei Complementar Federal n.º 101, de 4 de maio de 2000. </w:t>
      </w:r>
    </w:p>
    <w:p w14:paraId="25C2FD77" w14:textId="77777777" w:rsidR="00ED6345" w:rsidRPr="00ED6345" w:rsidRDefault="00ED6345" w:rsidP="00ED6345">
      <w:pPr>
        <w:spacing w:line="360" w:lineRule="auto"/>
        <w:jc w:val="center"/>
        <w:rPr>
          <w:b/>
        </w:rPr>
      </w:pPr>
    </w:p>
    <w:p w14:paraId="44828C4E" w14:textId="77777777" w:rsidR="00ED6345" w:rsidRPr="00ED6345" w:rsidRDefault="00ED6345" w:rsidP="00ED6345">
      <w:pPr>
        <w:spacing w:line="360" w:lineRule="auto"/>
        <w:jc w:val="center"/>
        <w:rPr>
          <w:b/>
        </w:rPr>
      </w:pPr>
      <w:r w:rsidRPr="00ED6345">
        <w:rPr>
          <w:b/>
        </w:rPr>
        <w:t xml:space="preserve">CAPÍTULO II </w:t>
      </w:r>
    </w:p>
    <w:p w14:paraId="5F4D7083" w14:textId="77777777" w:rsidR="00ED6345" w:rsidRPr="00ED6345" w:rsidRDefault="00ED6345" w:rsidP="00ED6345">
      <w:pPr>
        <w:spacing w:line="360" w:lineRule="auto"/>
        <w:jc w:val="center"/>
        <w:rPr>
          <w:b/>
        </w:rPr>
      </w:pPr>
      <w:r w:rsidRPr="00ED6345">
        <w:rPr>
          <w:b/>
        </w:rPr>
        <w:t>DAS METAS E PRIORIDADES DA ADMINISTRAÇÃO MUNICIPAL</w:t>
      </w:r>
    </w:p>
    <w:p w14:paraId="38E24C2C" w14:textId="77777777" w:rsidR="00ED6345" w:rsidRPr="00ED6345" w:rsidRDefault="00ED6345" w:rsidP="00ED6345">
      <w:pPr>
        <w:spacing w:line="360" w:lineRule="auto"/>
        <w:jc w:val="center"/>
        <w:rPr>
          <w:b/>
        </w:rPr>
      </w:pPr>
    </w:p>
    <w:p w14:paraId="5C91141E" w14:textId="77777777" w:rsidR="00ED6345" w:rsidRPr="00ED6345" w:rsidRDefault="00ED6345" w:rsidP="00ED6345">
      <w:pPr>
        <w:spacing w:line="360" w:lineRule="auto"/>
        <w:ind w:firstLine="708"/>
        <w:jc w:val="both"/>
      </w:pPr>
      <w:r w:rsidRPr="00ED6345">
        <w:rPr>
          <w:b/>
        </w:rPr>
        <w:t>Art. 2º</w:t>
      </w:r>
      <w:r w:rsidRPr="00ED6345">
        <w:t xml:space="preserve"> As metas e prioridades da Administração Municipal para o exercício de 2025 são as especificadas no Anexo de Metas e Prioridades, integrante desta Lei, as quais têm precedência na alocação de recursos na Lei Orçamentária, não se constituindo em limite à programação da despesa. </w:t>
      </w:r>
    </w:p>
    <w:p w14:paraId="44BD9E76" w14:textId="77777777" w:rsidR="00ED6345" w:rsidRPr="00ED6345" w:rsidRDefault="00ED6345" w:rsidP="00ED6345">
      <w:pPr>
        <w:spacing w:line="360" w:lineRule="auto"/>
        <w:ind w:firstLine="708"/>
        <w:jc w:val="both"/>
      </w:pPr>
      <w:r w:rsidRPr="00ED6345">
        <w:t xml:space="preserve">Parágrafo único. As metas e prioridades de que trata este artigo considerar-se-ão modificadas por Leis posteriores, inclusive pela Lei Orçamentária, e pelos créditos adicionais abertos pelo Poder Executivo. </w:t>
      </w:r>
    </w:p>
    <w:p w14:paraId="3974ED5C" w14:textId="77777777" w:rsidR="00ED6345" w:rsidRDefault="00ED6345" w:rsidP="00ED6345">
      <w:pPr>
        <w:spacing w:line="360" w:lineRule="auto"/>
        <w:jc w:val="center"/>
        <w:rPr>
          <w:b/>
        </w:rPr>
      </w:pPr>
    </w:p>
    <w:p w14:paraId="52AE12DC" w14:textId="77777777" w:rsidR="00ED6345" w:rsidRDefault="00ED6345" w:rsidP="00ED6345">
      <w:pPr>
        <w:spacing w:line="360" w:lineRule="auto"/>
        <w:jc w:val="center"/>
        <w:rPr>
          <w:b/>
        </w:rPr>
      </w:pPr>
    </w:p>
    <w:p w14:paraId="7B166965" w14:textId="77777777" w:rsidR="00ED6345" w:rsidRPr="00ED6345" w:rsidRDefault="00ED6345" w:rsidP="00ED6345">
      <w:pPr>
        <w:spacing w:line="360" w:lineRule="auto"/>
        <w:jc w:val="center"/>
        <w:rPr>
          <w:b/>
        </w:rPr>
      </w:pPr>
    </w:p>
    <w:p w14:paraId="55C2A9C1" w14:textId="77777777" w:rsidR="00ED6345" w:rsidRPr="00ED6345" w:rsidRDefault="00ED6345" w:rsidP="00ED6345">
      <w:pPr>
        <w:spacing w:line="360" w:lineRule="auto"/>
        <w:jc w:val="center"/>
        <w:rPr>
          <w:b/>
        </w:rPr>
      </w:pPr>
      <w:r w:rsidRPr="00ED6345">
        <w:rPr>
          <w:b/>
        </w:rPr>
        <w:lastRenderedPageBreak/>
        <w:t xml:space="preserve">CAPÍTULO III </w:t>
      </w:r>
    </w:p>
    <w:p w14:paraId="27F727F5" w14:textId="77777777" w:rsidR="00ED6345" w:rsidRPr="00ED6345" w:rsidRDefault="00ED6345" w:rsidP="00ED6345">
      <w:pPr>
        <w:spacing w:line="360" w:lineRule="auto"/>
        <w:jc w:val="center"/>
        <w:rPr>
          <w:b/>
        </w:rPr>
      </w:pPr>
      <w:r w:rsidRPr="00ED6345">
        <w:rPr>
          <w:b/>
        </w:rPr>
        <w:t>DAS METAS FISCAIS</w:t>
      </w:r>
    </w:p>
    <w:p w14:paraId="4FC4A97C" w14:textId="77777777" w:rsidR="00ED6345" w:rsidRPr="00ED6345" w:rsidRDefault="00ED6345" w:rsidP="00ED6345">
      <w:pPr>
        <w:spacing w:line="360" w:lineRule="auto"/>
        <w:jc w:val="center"/>
        <w:rPr>
          <w:b/>
        </w:rPr>
      </w:pPr>
    </w:p>
    <w:p w14:paraId="46A6DED3" w14:textId="77777777" w:rsidR="00ED6345" w:rsidRPr="00ED6345" w:rsidRDefault="00ED6345" w:rsidP="00ED6345">
      <w:pPr>
        <w:spacing w:line="360" w:lineRule="auto"/>
        <w:ind w:firstLine="708"/>
        <w:jc w:val="both"/>
      </w:pPr>
      <w:r w:rsidRPr="00ED6345">
        <w:rPr>
          <w:b/>
        </w:rPr>
        <w:t>Art. 3º</w:t>
      </w:r>
      <w:r w:rsidRPr="00ED6345">
        <w:t xml:space="preserve"> As metas de resultados fiscais do Município para o exercício de 2025 são as estabelecidas no Anexo de Metas Fiscais, integrante desta Lei, desdobrado em: </w:t>
      </w:r>
    </w:p>
    <w:p w14:paraId="0ABF2A42" w14:textId="77777777" w:rsidR="00ED6345" w:rsidRPr="00ED6345" w:rsidRDefault="00ED6345" w:rsidP="00ED6345">
      <w:pPr>
        <w:spacing w:line="360" w:lineRule="auto"/>
        <w:ind w:firstLine="708"/>
        <w:jc w:val="both"/>
      </w:pPr>
      <w:r w:rsidRPr="00ED6345">
        <w:t xml:space="preserve">Tabela 1 – Metas Anuais; </w:t>
      </w:r>
    </w:p>
    <w:p w14:paraId="62C4E524" w14:textId="77777777" w:rsidR="00ED6345" w:rsidRPr="00ED6345" w:rsidRDefault="00ED6345" w:rsidP="00ED6345">
      <w:pPr>
        <w:spacing w:line="360" w:lineRule="auto"/>
        <w:ind w:firstLine="708"/>
        <w:jc w:val="both"/>
      </w:pPr>
      <w:r w:rsidRPr="00ED6345">
        <w:t xml:space="preserve">Tabela 2 – Avaliação do Cumprimento das Metas Fiscais do Exercício Anterior; </w:t>
      </w:r>
    </w:p>
    <w:p w14:paraId="369774A3" w14:textId="77777777" w:rsidR="00ED6345" w:rsidRPr="00ED6345" w:rsidRDefault="00ED6345" w:rsidP="00ED6345">
      <w:pPr>
        <w:spacing w:line="360" w:lineRule="auto"/>
        <w:ind w:firstLine="708"/>
        <w:jc w:val="both"/>
      </w:pPr>
      <w:r w:rsidRPr="00ED6345">
        <w:t xml:space="preserve">Tabela 3 – Metas Fiscais Atuais Comparadas com as Fixadas nos Três Exercícios Anteriores; </w:t>
      </w:r>
    </w:p>
    <w:p w14:paraId="6B6273E5" w14:textId="77777777" w:rsidR="00ED6345" w:rsidRPr="00ED6345" w:rsidRDefault="00ED6345" w:rsidP="00ED6345">
      <w:pPr>
        <w:spacing w:line="360" w:lineRule="auto"/>
        <w:ind w:firstLine="708"/>
        <w:jc w:val="both"/>
      </w:pPr>
      <w:r w:rsidRPr="00ED6345">
        <w:t xml:space="preserve">Tabela 4 – Evolução do Patrimônio Líquido; </w:t>
      </w:r>
    </w:p>
    <w:p w14:paraId="3B04FA7F" w14:textId="77777777" w:rsidR="00ED6345" w:rsidRPr="00ED6345" w:rsidRDefault="00ED6345" w:rsidP="00ED6345">
      <w:pPr>
        <w:spacing w:line="360" w:lineRule="auto"/>
        <w:ind w:firstLine="708"/>
        <w:jc w:val="both"/>
      </w:pPr>
      <w:r w:rsidRPr="00ED6345">
        <w:t xml:space="preserve">Tabela 5 – Origem e Aplicação dos Recursos Obtidos com a Alienação de Ativos; </w:t>
      </w:r>
    </w:p>
    <w:p w14:paraId="490ABFF7" w14:textId="77777777" w:rsidR="00ED6345" w:rsidRPr="00ED6345" w:rsidRDefault="00ED6345" w:rsidP="00ED6345">
      <w:pPr>
        <w:spacing w:line="360" w:lineRule="auto"/>
        <w:ind w:firstLine="708"/>
        <w:jc w:val="both"/>
      </w:pPr>
      <w:r w:rsidRPr="00ED6345">
        <w:rPr>
          <w:highlight w:val="yellow"/>
        </w:rPr>
        <w:t>*(SE FOR O CASO)</w:t>
      </w:r>
      <w:r w:rsidRPr="00ED6345">
        <w:t xml:space="preserve"> Tabela 6 – Avaliação da Situação Financeira e Atuarial do RPPS e das Pensões de Inativos Militares; </w:t>
      </w:r>
    </w:p>
    <w:p w14:paraId="3C733ACD" w14:textId="77777777" w:rsidR="00ED6345" w:rsidRPr="00ED6345" w:rsidRDefault="00ED6345" w:rsidP="00ED6345">
      <w:pPr>
        <w:spacing w:line="360" w:lineRule="auto"/>
        <w:ind w:firstLine="708"/>
        <w:jc w:val="both"/>
      </w:pPr>
      <w:r w:rsidRPr="00ED6345">
        <w:rPr>
          <w:highlight w:val="yellow"/>
        </w:rPr>
        <w:t>Tabela 6.1</w:t>
      </w:r>
      <w:r w:rsidRPr="00ED6345">
        <w:t xml:space="preserve"> – Projeção Atuarial do RPPS – Fundo em Capitalização; </w:t>
      </w:r>
    </w:p>
    <w:p w14:paraId="2BA39CAC" w14:textId="77777777" w:rsidR="00ED6345" w:rsidRPr="00ED6345" w:rsidRDefault="00ED6345" w:rsidP="00ED6345">
      <w:pPr>
        <w:spacing w:line="360" w:lineRule="auto"/>
        <w:ind w:firstLine="708"/>
        <w:jc w:val="both"/>
      </w:pPr>
      <w:r w:rsidRPr="00ED6345">
        <w:rPr>
          <w:highlight w:val="yellow"/>
        </w:rPr>
        <w:t>Tabela 6.2</w:t>
      </w:r>
      <w:r w:rsidRPr="00ED6345">
        <w:t xml:space="preserve"> – Projeção Atuarial do RPPS – Fundo em Repartição (Financeiro); </w:t>
      </w:r>
    </w:p>
    <w:p w14:paraId="3EBE2FED" w14:textId="77777777" w:rsidR="00ED6345" w:rsidRPr="00ED6345" w:rsidRDefault="00ED6345" w:rsidP="00ED6345">
      <w:pPr>
        <w:spacing w:line="360" w:lineRule="auto"/>
        <w:ind w:firstLine="708"/>
        <w:jc w:val="both"/>
      </w:pPr>
      <w:r w:rsidRPr="00ED6345">
        <w:t xml:space="preserve">Tabela 7 – Estimativa e Compensação da Renúncia de Receita; </w:t>
      </w:r>
    </w:p>
    <w:p w14:paraId="21416ED7" w14:textId="77777777" w:rsidR="00ED6345" w:rsidRPr="00ED6345" w:rsidRDefault="00ED6345" w:rsidP="00ED6345">
      <w:pPr>
        <w:spacing w:line="360" w:lineRule="auto"/>
        <w:ind w:firstLine="708"/>
        <w:jc w:val="both"/>
      </w:pPr>
      <w:r w:rsidRPr="00ED6345">
        <w:t xml:space="preserve">Tabela 8 – Margem de Expansão das Despesas Obrigatórias de Caráter Continuado. </w:t>
      </w:r>
    </w:p>
    <w:p w14:paraId="6645FC7A" w14:textId="77777777" w:rsidR="00ED6345" w:rsidRPr="00ED6345" w:rsidRDefault="00ED6345" w:rsidP="00ED6345">
      <w:pPr>
        <w:spacing w:line="360" w:lineRule="auto"/>
        <w:ind w:firstLine="708"/>
        <w:jc w:val="both"/>
      </w:pPr>
      <w:r w:rsidRPr="00ED6345">
        <w:t xml:space="preserve">§ 1º A Lei Orçamentária para 2025 poderá conter anexos revisados e atualizados, no todo ou em parte, das tabelas de resultados fiscais de que trata este artigo. </w:t>
      </w:r>
    </w:p>
    <w:p w14:paraId="25F3D460" w14:textId="77777777" w:rsidR="00ED6345" w:rsidRPr="00ED6345" w:rsidRDefault="00ED6345" w:rsidP="00ED6345">
      <w:pPr>
        <w:spacing w:line="360" w:lineRule="auto"/>
        <w:ind w:firstLine="708"/>
        <w:jc w:val="both"/>
      </w:pPr>
      <w:r w:rsidRPr="00ED6345">
        <w:t xml:space="preserve">§ 2º O Anexo da Lei Orçamentária Anual de que trata o art. 5º, I, da Lei Complementar n.º 101/2000, será elaborado contemplando as eventuais alterações previstas no § 1º deste artigo. </w:t>
      </w:r>
    </w:p>
    <w:p w14:paraId="16272A9D" w14:textId="77777777" w:rsidR="00ED6345" w:rsidRPr="00ED6345" w:rsidRDefault="00ED6345" w:rsidP="00ED6345">
      <w:pPr>
        <w:spacing w:line="360" w:lineRule="auto"/>
        <w:jc w:val="center"/>
        <w:rPr>
          <w:b/>
        </w:rPr>
      </w:pPr>
    </w:p>
    <w:p w14:paraId="779A844D" w14:textId="77777777" w:rsidR="00ED6345" w:rsidRPr="00ED6345" w:rsidRDefault="00ED6345" w:rsidP="00ED6345">
      <w:pPr>
        <w:spacing w:line="360" w:lineRule="auto"/>
        <w:jc w:val="center"/>
        <w:rPr>
          <w:b/>
        </w:rPr>
      </w:pPr>
      <w:r w:rsidRPr="00ED6345">
        <w:rPr>
          <w:b/>
        </w:rPr>
        <w:t xml:space="preserve">CAPÍTULO IV </w:t>
      </w:r>
    </w:p>
    <w:p w14:paraId="7DD271CF" w14:textId="77777777" w:rsidR="00ED6345" w:rsidRPr="00ED6345" w:rsidRDefault="00ED6345" w:rsidP="00ED6345">
      <w:pPr>
        <w:spacing w:line="360" w:lineRule="auto"/>
        <w:jc w:val="center"/>
        <w:rPr>
          <w:b/>
        </w:rPr>
      </w:pPr>
      <w:r w:rsidRPr="00ED6345">
        <w:rPr>
          <w:b/>
        </w:rPr>
        <w:t>DOS RISCOS FISCAIS</w:t>
      </w:r>
    </w:p>
    <w:p w14:paraId="0D650B83" w14:textId="77777777" w:rsidR="00ED6345" w:rsidRPr="00ED6345" w:rsidRDefault="00ED6345" w:rsidP="00ED6345">
      <w:pPr>
        <w:spacing w:line="360" w:lineRule="auto"/>
        <w:jc w:val="center"/>
        <w:rPr>
          <w:b/>
        </w:rPr>
      </w:pPr>
    </w:p>
    <w:p w14:paraId="7877570F" w14:textId="77777777" w:rsidR="00ED6345" w:rsidRPr="00ED6345" w:rsidRDefault="00ED6345" w:rsidP="00ED6345">
      <w:pPr>
        <w:spacing w:line="360" w:lineRule="auto"/>
        <w:ind w:firstLine="708"/>
        <w:jc w:val="both"/>
      </w:pPr>
      <w:r w:rsidRPr="00ED6345">
        <w:rPr>
          <w:b/>
        </w:rPr>
        <w:t>Art. 4º</w:t>
      </w:r>
      <w:r w:rsidRPr="00ED6345">
        <w:t xml:space="preserve"> Os passivos contingentes e outros riscos capazes de afetar as contas públicas estão avaliados no Anexo de Riscos Fiscais, integrante desta Lei, detalhado no Demonstrativo de Riscos Fiscais e Providências, no qual são informadas as medidas a serem adotadas pelo Poder Executivo caso venham a se concretizar. </w:t>
      </w:r>
    </w:p>
    <w:p w14:paraId="1553DCAD" w14:textId="77777777" w:rsidR="00ED6345" w:rsidRPr="00ED6345" w:rsidRDefault="00ED6345" w:rsidP="00ED6345">
      <w:pPr>
        <w:spacing w:line="360" w:lineRule="auto"/>
        <w:ind w:firstLine="708"/>
        <w:jc w:val="both"/>
      </w:pPr>
      <w:r w:rsidRPr="00ED6345">
        <w:t xml:space="preserve">Parágrafo único. Para os fins deste artigo, consideram-se passivos contingentes e outros riscos fiscais, possíveis obrigações presentes, cuja existência será confirmada somente pela ocorrência ou não de um ou mais eventos futuros, que não estejam totalmente sob o controle do Município. </w:t>
      </w:r>
    </w:p>
    <w:p w14:paraId="4D45A6FF" w14:textId="77777777" w:rsidR="00ED6345" w:rsidRDefault="00ED6345" w:rsidP="00ED6345">
      <w:pPr>
        <w:spacing w:line="360" w:lineRule="auto"/>
        <w:jc w:val="center"/>
        <w:rPr>
          <w:b/>
        </w:rPr>
      </w:pPr>
    </w:p>
    <w:p w14:paraId="25D641FA" w14:textId="77777777" w:rsidR="00ED6345" w:rsidRPr="00ED6345" w:rsidRDefault="00ED6345" w:rsidP="00ED6345">
      <w:pPr>
        <w:spacing w:line="360" w:lineRule="auto"/>
        <w:jc w:val="center"/>
        <w:rPr>
          <w:b/>
        </w:rPr>
      </w:pPr>
    </w:p>
    <w:p w14:paraId="04246FCA" w14:textId="77777777" w:rsidR="00ED6345" w:rsidRPr="00ED6345" w:rsidRDefault="00ED6345" w:rsidP="00ED6345">
      <w:pPr>
        <w:spacing w:line="360" w:lineRule="auto"/>
        <w:jc w:val="center"/>
        <w:rPr>
          <w:b/>
        </w:rPr>
      </w:pPr>
      <w:r w:rsidRPr="00ED6345">
        <w:rPr>
          <w:b/>
        </w:rPr>
        <w:t>CAPÍTULO V</w:t>
      </w:r>
    </w:p>
    <w:p w14:paraId="04E1421F" w14:textId="77777777" w:rsidR="00ED6345" w:rsidRPr="00ED6345" w:rsidRDefault="00ED6345" w:rsidP="00ED6345">
      <w:pPr>
        <w:spacing w:line="360" w:lineRule="auto"/>
        <w:jc w:val="center"/>
        <w:rPr>
          <w:b/>
        </w:rPr>
      </w:pPr>
      <w:r w:rsidRPr="00ED6345">
        <w:rPr>
          <w:b/>
        </w:rPr>
        <w:t>DA RESERVA DE CONTINGÊNCIA</w:t>
      </w:r>
    </w:p>
    <w:p w14:paraId="50B25968" w14:textId="77777777" w:rsidR="00ED6345" w:rsidRPr="00ED6345" w:rsidRDefault="00ED6345" w:rsidP="00ED6345">
      <w:pPr>
        <w:spacing w:line="360" w:lineRule="auto"/>
        <w:jc w:val="center"/>
        <w:rPr>
          <w:b/>
        </w:rPr>
      </w:pPr>
    </w:p>
    <w:p w14:paraId="651CC2D2" w14:textId="77777777" w:rsidR="00ED6345" w:rsidRPr="00ED6345" w:rsidRDefault="00ED6345" w:rsidP="00ED6345">
      <w:pPr>
        <w:spacing w:line="360" w:lineRule="auto"/>
        <w:ind w:firstLine="708"/>
        <w:jc w:val="both"/>
      </w:pPr>
      <w:r w:rsidRPr="00ED6345">
        <w:rPr>
          <w:b/>
        </w:rPr>
        <w:t>Art. 5º</w:t>
      </w:r>
      <w:r w:rsidRPr="00ED6345">
        <w:t xml:space="preserve"> A Lei Orçamentária conterá reserva de contingência para atender a possíveis passivos contingentes e outros riscos e eventos fiscais imprevistos. </w:t>
      </w:r>
    </w:p>
    <w:p w14:paraId="1B6ADC8A" w14:textId="77777777" w:rsidR="00ED6345" w:rsidRPr="00ED6345" w:rsidRDefault="00ED6345" w:rsidP="00ED6345">
      <w:pPr>
        <w:spacing w:line="360" w:lineRule="auto"/>
        <w:ind w:firstLine="708"/>
        <w:jc w:val="both"/>
      </w:pPr>
      <w:r w:rsidRPr="00ED6345">
        <w:t xml:space="preserve">§ 1º A reserva de contingência será fixada em no máximo __% (____ por cento) da receita corrente líquida e sua utilização dar-se-á mediante créditos adicionais abertos à sua conta. </w:t>
      </w:r>
    </w:p>
    <w:p w14:paraId="6D9B6356" w14:textId="77777777" w:rsidR="00ED6345" w:rsidRPr="00ED6345" w:rsidRDefault="00ED6345" w:rsidP="00ED6345">
      <w:pPr>
        <w:spacing w:line="360" w:lineRule="auto"/>
        <w:ind w:firstLine="708"/>
        <w:jc w:val="both"/>
      </w:pPr>
      <w:r w:rsidRPr="00ED6345">
        <w:t xml:space="preserve">§ 2º Na hipótese de ficar demonstrado que a reserva de contingência não precisará ser utilizada, no todo ou em parte, para sua finalidade, o saldo poderá ser destinado à abertura de créditos adicionais para outros fins. </w:t>
      </w:r>
    </w:p>
    <w:p w14:paraId="7D3EC5D6" w14:textId="77777777" w:rsidR="00ED6345" w:rsidRPr="00ED6345" w:rsidRDefault="00ED6345" w:rsidP="00ED6345">
      <w:pPr>
        <w:spacing w:line="360" w:lineRule="auto"/>
        <w:jc w:val="center"/>
        <w:rPr>
          <w:b/>
        </w:rPr>
      </w:pPr>
    </w:p>
    <w:p w14:paraId="6C389CA6" w14:textId="77777777" w:rsidR="00ED6345" w:rsidRPr="00ED6345" w:rsidRDefault="00ED6345" w:rsidP="00ED6345">
      <w:pPr>
        <w:spacing w:line="360" w:lineRule="auto"/>
        <w:jc w:val="center"/>
        <w:rPr>
          <w:b/>
        </w:rPr>
      </w:pPr>
      <w:r w:rsidRPr="00ED6345">
        <w:rPr>
          <w:b/>
        </w:rPr>
        <w:t xml:space="preserve">CAPÍTULO VI </w:t>
      </w:r>
    </w:p>
    <w:p w14:paraId="52DE7A86" w14:textId="77777777" w:rsidR="00ED6345" w:rsidRPr="00ED6345" w:rsidRDefault="00ED6345" w:rsidP="00ED6345">
      <w:pPr>
        <w:spacing w:line="360" w:lineRule="auto"/>
        <w:jc w:val="center"/>
        <w:rPr>
          <w:b/>
        </w:rPr>
      </w:pPr>
      <w:r w:rsidRPr="00ED6345">
        <w:rPr>
          <w:b/>
        </w:rPr>
        <w:t>DO EQUILÍBRIO DAS CONTAS PÚBLICAS</w:t>
      </w:r>
    </w:p>
    <w:p w14:paraId="3C0F4803" w14:textId="77777777" w:rsidR="00ED6345" w:rsidRPr="00ED6345" w:rsidRDefault="00ED6345" w:rsidP="00ED6345">
      <w:pPr>
        <w:spacing w:line="360" w:lineRule="auto"/>
        <w:jc w:val="center"/>
        <w:rPr>
          <w:b/>
        </w:rPr>
      </w:pPr>
    </w:p>
    <w:p w14:paraId="314A730F" w14:textId="77777777" w:rsidR="00ED6345" w:rsidRPr="00ED6345" w:rsidRDefault="00ED6345" w:rsidP="00ED6345">
      <w:pPr>
        <w:spacing w:line="360" w:lineRule="auto"/>
        <w:ind w:firstLine="708"/>
        <w:jc w:val="both"/>
      </w:pPr>
      <w:r w:rsidRPr="00ED6345">
        <w:rPr>
          <w:b/>
        </w:rPr>
        <w:t>Art. 6º</w:t>
      </w:r>
      <w:r w:rsidRPr="00ED6345">
        <w:t xml:space="preserve"> Na elaboração da Lei Orçamentária e em sua execução, a Administração buscará ou preservará o equilíbrio das finanças públicas, por meio da gestão das receitas e das despesas, dos gastos com pessoal, da dívida e dos ativos, sem prejuízo do cumprimento das vinculações constitucionais e legais e da necessidade de prestação adequada dos serviços públicos, tudo conforme os objetivos programáticos estabelecidos no Plano Plurianual vigente em 2025. </w:t>
      </w:r>
    </w:p>
    <w:p w14:paraId="102CC35F" w14:textId="77777777" w:rsidR="00ED6345" w:rsidRPr="00ED6345" w:rsidRDefault="00ED6345" w:rsidP="00ED6345">
      <w:pPr>
        <w:spacing w:line="360" w:lineRule="auto"/>
        <w:jc w:val="center"/>
        <w:rPr>
          <w:b/>
        </w:rPr>
      </w:pPr>
    </w:p>
    <w:p w14:paraId="204FBA7A" w14:textId="77777777" w:rsidR="00ED6345" w:rsidRPr="00ED6345" w:rsidRDefault="00ED6345" w:rsidP="00ED6345">
      <w:pPr>
        <w:spacing w:line="360" w:lineRule="auto"/>
        <w:jc w:val="center"/>
        <w:rPr>
          <w:b/>
        </w:rPr>
      </w:pPr>
      <w:r w:rsidRPr="00ED6345">
        <w:rPr>
          <w:b/>
        </w:rPr>
        <w:t xml:space="preserve">CAPÍTULO VII </w:t>
      </w:r>
    </w:p>
    <w:p w14:paraId="2DB19F2E" w14:textId="77777777" w:rsidR="00ED6345" w:rsidRPr="00ED6345" w:rsidRDefault="00ED6345" w:rsidP="00ED6345">
      <w:pPr>
        <w:spacing w:line="360" w:lineRule="auto"/>
        <w:jc w:val="center"/>
        <w:rPr>
          <w:b/>
        </w:rPr>
      </w:pPr>
      <w:r w:rsidRPr="00ED6345">
        <w:rPr>
          <w:b/>
        </w:rPr>
        <w:t>DA PROGRAMAÇÃO FINANCEIRA, CRONOGRAMA MENSAL DE DESEMBOLSO, METAS BIMESTRAIS DE ARRECADAÇÃO E LIMITAÇÃO DE EMPENHO</w:t>
      </w:r>
    </w:p>
    <w:p w14:paraId="12347EC8" w14:textId="77777777" w:rsidR="00ED6345" w:rsidRPr="00ED6345" w:rsidRDefault="00ED6345" w:rsidP="00ED6345">
      <w:pPr>
        <w:spacing w:line="360" w:lineRule="auto"/>
        <w:jc w:val="center"/>
        <w:rPr>
          <w:b/>
        </w:rPr>
      </w:pPr>
    </w:p>
    <w:p w14:paraId="02F074AF" w14:textId="77777777" w:rsidR="00ED6345" w:rsidRPr="00ED6345" w:rsidRDefault="00ED6345" w:rsidP="00ED6345">
      <w:pPr>
        <w:spacing w:line="360" w:lineRule="auto"/>
        <w:ind w:firstLine="708"/>
        <w:jc w:val="both"/>
      </w:pPr>
      <w:r w:rsidRPr="00ED6345">
        <w:rPr>
          <w:b/>
        </w:rPr>
        <w:t>Art. 7º</w:t>
      </w:r>
      <w:r w:rsidRPr="00ED6345">
        <w:t xml:space="preserve"> Até trinta dias após a publicação da Lei Orçamentária, o Poder Executivo e suas entidades da Administração Indireta estabelecerão a programação financeira e o cronograma mensal de desembolso, de modo a compatibilizar a realização de despesas com a previsão de ingresso das receitas. </w:t>
      </w:r>
    </w:p>
    <w:p w14:paraId="5DB90FA0" w14:textId="77777777" w:rsidR="00ED6345" w:rsidRPr="00ED6345" w:rsidRDefault="00ED6345" w:rsidP="00ED6345">
      <w:pPr>
        <w:spacing w:line="360" w:lineRule="auto"/>
        <w:ind w:firstLine="708"/>
        <w:jc w:val="both"/>
      </w:pPr>
      <w:r w:rsidRPr="00ED6345">
        <w:t xml:space="preserve">§ 1º O repasse de recursos financeiros do Executivo para o Legislativo fará parte da programação financeira, devendo ocorrer na forma de duodécimos a serem pagos até o dia 20 de cada mês. </w:t>
      </w:r>
    </w:p>
    <w:p w14:paraId="7E1FBD0D" w14:textId="77777777" w:rsidR="00ED6345" w:rsidRPr="00ED6345" w:rsidRDefault="00ED6345" w:rsidP="00ED6345">
      <w:pPr>
        <w:spacing w:line="360" w:lineRule="auto"/>
        <w:ind w:firstLine="708"/>
        <w:jc w:val="both"/>
      </w:pPr>
    </w:p>
    <w:p w14:paraId="1F9953DB" w14:textId="77777777" w:rsidR="00ED6345" w:rsidRPr="00ED6345" w:rsidRDefault="00ED6345" w:rsidP="00ED6345">
      <w:pPr>
        <w:spacing w:line="360" w:lineRule="auto"/>
        <w:ind w:firstLine="708"/>
        <w:jc w:val="both"/>
      </w:pPr>
      <w:r w:rsidRPr="00ED6345">
        <w:rPr>
          <w:b/>
        </w:rPr>
        <w:t>Art. 8º</w:t>
      </w:r>
      <w:r w:rsidRPr="00ED6345">
        <w:t xml:space="preserve"> No prazo previsto no caput do art. 7º, o Poder Executivo e suas entidades da Administração Indireta estabelecerão as metas bimestrais de arrecadação das receitas estimadas, com a especificação, em separado, quando pertinente, das medidas de combate à evasão e à sonegação, da quantidade e dos valores de ações ajuizadas para a cobrança da dívida ativa, bem como da evolução do montante dos créditos tributários e não tributários passíveis de cobrança administrativa. </w:t>
      </w:r>
    </w:p>
    <w:p w14:paraId="5832C429" w14:textId="77777777" w:rsidR="00ED6345" w:rsidRPr="00ED6345" w:rsidRDefault="00ED6345" w:rsidP="00ED6345">
      <w:pPr>
        <w:spacing w:line="360" w:lineRule="auto"/>
        <w:ind w:firstLine="708"/>
        <w:jc w:val="both"/>
      </w:pPr>
      <w:r w:rsidRPr="00ED6345">
        <w:t xml:space="preserve">§ 1º Na hipótese de ser constatada, após o encerramento de cada bimestre, frustração na arrecadação de receitas capaz de comprometer a obtenção dos resultados fixados no Anexo de Metas Fiscais, por atos a serem adotados nos trinta dias subsequentes, a Câmara Municipal, a Prefeitura e as entidades da Administração Indireta determinarão, de maneira proporcional, a redução verificada e de acordo com a participação de cada um no conjunto das dotações orçamentárias vigentes, a limitação de empenho e de movimentação financeira, em montantes necessários à preservação dos resultados fiscais almejados. </w:t>
      </w:r>
    </w:p>
    <w:p w14:paraId="2E9C3D4D" w14:textId="77777777" w:rsidR="00ED6345" w:rsidRPr="00ED6345" w:rsidRDefault="00ED6345" w:rsidP="00ED6345">
      <w:pPr>
        <w:spacing w:line="360" w:lineRule="auto"/>
        <w:ind w:firstLine="708"/>
        <w:jc w:val="both"/>
      </w:pPr>
      <w:r w:rsidRPr="00ED6345">
        <w:t xml:space="preserve">§ 2º O Poder Executivo comunicará ao Poder Legislativo, para as providências deste, o correspondente montante que lhe caberá na limitação de empenho e na movimentação financeira, acompanhado da devida memória de cálculo. </w:t>
      </w:r>
    </w:p>
    <w:p w14:paraId="3AE875BC" w14:textId="77777777" w:rsidR="00ED6345" w:rsidRPr="00ED6345" w:rsidRDefault="00ED6345" w:rsidP="00ED6345">
      <w:pPr>
        <w:spacing w:line="360" w:lineRule="auto"/>
        <w:ind w:firstLine="708"/>
        <w:jc w:val="both"/>
      </w:pPr>
      <w:r w:rsidRPr="00ED6345">
        <w:t xml:space="preserve">§ 3º Na limitação de empenho e movimentação financeira, serão adotados critérios que produzam o menor impacto possível nas ações de caráter social, particularmente nas de educação, saúde e assistência social. </w:t>
      </w:r>
    </w:p>
    <w:p w14:paraId="02F98112" w14:textId="77777777" w:rsidR="00ED6345" w:rsidRPr="00ED6345" w:rsidRDefault="00ED6345" w:rsidP="00ED6345">
      <w:pPr>
        <w:spacing w:line="360" w:lineRule="auto"/>
        <w:ind w:firstLine="708"/>
        <w:jc w:val="both"/>
      </w:pPr>
      <w:r w:rsidRPr="00ED6345">
        <w:t xml:space="preserve">§ 4º Não serão objeto de limitação de empenho e movimentação financeira as dotações destinadas ao pagamento do serviço da dívida e de precatórios judiciais. </w:t>
      </w:r>
    </w:p>
    <w:p w14:paraId="38D945DD" w14:textId="77777777" w:rsidR="00ED6345" w:rsidRPr="00ED6345" w:rsidRDefault="00ED6345" w:rsidP="00ED6345">
      <w:pPr>
        <w:spacing w:line="360" w:lineRule="auto"/>
        <w:ind w:firstLine="708"/>
        <w:jc w:val="both"/>
      </w:pPr>
      <w:r w:rsidRPr="00ED6345">
        <w:t xml:space="preserve">§ 5º Também não serão objeto de limitação e movimentação financeira, desde que a frustração de arrecadação de receitas verificada não as afete diretamente, as dotações destinadas ao atingimento dos porcentuais mínimos de aplicação na saúde e no ensino e as decorrentes de outros recursos vinculados. </w:t>
      </w:r>
    </w:p>
    <w:p w14:paraId="0259FD38" w14:textId="77777777" w:rsidR="00ED6345" w:rsidRPr="00ED6345" w:rsidRDefault="00ED6345" w:rsidP="00ED6345">
      <w:pPr>
        <w:spacing w:line="360" w:lineRule="auto"/>
        <w:ind w:firstLine="708"/>
        <w:jc w:val="both"/>
      </w:pPr>
      <w:r w:rsidRPr="00ED6345">
        <w:t xml:space="preserve">§ 6º A limitação de empenho e movimentação financeira também será adotada na hipótese de ser necessária a redução de eventual excesso da dívida consolidada, obedecendo-se ao que dispõe o art. 31 da Lei Complementar Federal n.º 101/2000. </w:t>
      </w:r>
    </w:p>
    <w:p w14:paraId="5153EDDD" w14:textId="77777777" w:rsidR="00ED6345" w:rsidRPr="00ED6345" w:rsidRDefault="00ED6345" w:rsidP="00ED6345">
      <w:pPr>
        <w:spacing w:line="360" w:lineRule="auto"/>
        <w:ind w:firstLine="708"/>
        <w:jc w:val="both"/>
      </w:pPr>
      <w:r w:rsidRPr="00ED6345">
        <w:t xml:space="preserve">§ 7º Em face do disposto nos §§ 9º, 11 e 17 do art. 166 da Constituição, a limitação de empenho e movimentação financeira de que trata o § 1º deste artigo também incidirá sobre o valor das emendas individuais impositivas eventualmente aprovadas na Lei Orçamentária anual. </w:t>
      </w:r>
    </w:p>
    <w:p w14:paraId="1BD90AAF" w14:textId="77777777" w:rsidR="00ED6345" w:rsidRPr="00ED6345" w:rsidRDefault="00ED6345" w:rsidP="00ED6345">
      <w:pPr>
        <w:spacing w:line="360" w:lineRule="auto"/>
        <w:ind w:firstLine="708"/>
        <w:jc w:val="both"/>
      </w:pPr>
      <w:r w:rsidRPr="00ED6345">
        <w:lastRenderedPageBreak/>
        <w:t xml:space="preserve">§ 8º Na ocorrência de calamidade pública, serão dispensadas a obtenção dos resultados fiscais programados e a limitação de empenho enquanto perdurar essa situação, nos termos do disposto no art. 65 da Lei Complementar Federal n.º 101/2000. </w:t>
      </w:r>
    </w:p>
    <w:p w14:paraId="707BAC6B" w14:textId="77777777" w:rsidR="00ED6345" w:rsidRPr="00ED6345" w:rsidRDefault="00ED6345" w:rsidP="00ED6345">
      <w:pPr>
        <w:spacing w:line="360" w:lineRule="auto"/>
        <w:ind w:firstLine="708"/>
        <w:jc w:val="both"/>
      </w:pPr>
      <w:r w:rsidRPr="00ED6345">
        <w:t xml:space="preserve">§ 9º A limitação de empenho e movimentação financeira poderá ser suspensa, no todo ou em parte, caso a situação de frustração na arrecadação de receitas se reverta nos bimestres seguintes. </w:t>
      </w:r>
    </w:p>
    <w:p w14:paraId="539284B3" w14:textId="77777777" w:rsidR="00ED6345" w:rsidRPr="00ED6345" w:rsidRDefault="00ED6345" w:rsidP="00ED6345">
      <w:pPr>
        <w:spacing w:line="360" w:lineRule="auto"/>
        <w:jc w:val="both"/>
      </w:pPr>
    </w:p>
    <w:p w14:paraId="36F99C5F" w14:textId="77777777" w:rsidR="00ED6345" w:rsidRPr="00ED6345" w:rsidRDefault="00ED6345" w:rsidP="00ED6345">
      <w:pPr>
        <w:spacing w:line="360" w:lineRule="auto"/>
        <w:jc w:val="center"/>
        <w:rPr>
          <w:b/>
        </w:rPr>
      </w:pPr>
      <w:r w:rsidRPr="00ED6345">
        <w:rPr>
          <w:b/>
        </w:rPr>
        <w:t xml:space="preserve">CAPÍTULO VIII </w:t>
      </w:r>
    </w:p>
    <w:p w14:paraId="20F0BE15" w14:textId="77777777" w:rsidR="00ED6345" w:rsidRPr="00ED6345" w:rsidRDefault="00ED6345" w:rsidP="00ED6345">
      <w:pPr>
        <w:spacing w:line="360" w:lineRule="auto"/>
        <w:jc w:val="center"/>
        <w:rPr>
          <w:b/>
        </w:rPr>
      </w:pPr>
      <w:r w:rsidRPr="00ED6345">
        <w:rPr>
          <w:b/>
        </w:rPr>
        <w:t>DAS DESPESAS COM PESSOAL</w:t>
      </w:r>
    </w:p>
    <w:p w14:paraId="4EB8EFBD" w14:textId="77777777" w:rsidR="00ED6345" w:rsidRPr="00ED6345" w:rsidRDefault="00ED6345" w:rsidP="00ED6345">
      <w:pPr>
        <w:spacing w:line="360" w:lineRule="auto"/>
        <w:jc w:val="center"/>
        <w:rPr>
          <w:b/>
        </w:rPr>
      </w:pPr>
    </w:p>
    <w:p w14:paraId="27D203C6" w14:textId="77777777" w:rsidR="00ED6345" w:rsidRPr="00ED6345" w:rsidRDefault="00ED6345" w:rsidP="00ED6345">
      <w:pPr>
        <w:pStyle w:val="Corpodetexto"/>
        <w:spacing w:line="360" w:lineRule="auto"/>
        <w:ind w:firstLine="708"/>
        <w:jc w:val="both"/>
        <w:rPr>
          <w:sz w:val="24"/>
          <w:szCs w:val="24"/>
        </w:rPr>
      </w:pPr>
      <w:r w:rsidRPr="00ED6345">
        <w:rPr>
          <w:b/>
          <w:sz w:val="24"/>
          <w:szCs w:val="24"/>
        </w:rPr>
        <w:t>Art. 9º</w:t>
      </w:r>
      <w:r w:rsidRPr="00ED6345">
        <w:rPr>
          <w:sz w:val="24"/>
          <w:szCs w:val="24"/>
        </w:rPr>
        <w:t xml:space="preserve"> - As despesas com pessoal ativo, inativo e pensionista,</w:t>
      </w:r>
      <w:r w:rsidRPr="00ED6345">
        <w:rPr>
          <w:spacing w:val="4"/>
          <w:sz w:val="24"/>
          <w:szCs w:val="24"/>
        </w:rPr>
        <w:t xml:space="preserve"> </w:t>
      </w:r>
      <w:r w:rsidRPr="00ED6345">
        <w:rPr>
          <w:sz w:val="24"/>
          <w:szCs w:val="24"/>
        </w:rPr>
        <w:t>no</w:t>
      </w:r>
      <w:r w:rsidRPr="00ED6345">
        <w:rPr>
          <w:spacing w:val="3"/>
          <w:sz w:val="24"/>
          <w:szCs w:val="24"/>
        </w:rPr>
        <w:t xml:space="preserve"> </w:t>
      </w:r>
      <w:r w:rsidRPr="00ED6345">
        <w:rPr>
          <w:sz w:val="24"/>
          <w:szCs w:val="24"/>
        </w:rPr>
        <w:t>exercício</w:t>
      </w:r>
      <w:r w:rsidRPr="00ED6345">
        <w:rPr>
          <w:spacing w:val="5"/>
          <w:sz w:val="24"/>
          <w:szCs w:val="24"/>
        </w:rPr>
        <w:t xml:space="preserve"> </w:t>
      </w:r>
      <w:r w:rsidRPr="00ED6345">
        <w:rPr>
          <w:sz w:val="24"/>
          <w:szCs w:val="24"/>
        </w:rPr>
        <w:t>de</w:t>
      </w:r>
      <w:r w:rsidRPr="00ED6345">
        <w:rPr>
          <w:spacing w:val="4"/>
          <w:sz w:val="24"/>
          <w:szCs w:val="24"/>
        </w:rPr>
        <w:t xml:space="preserve"> </w:t>
      </w:r>
      <w:r w:rsidRPr="00ED6345">
        <w:rPr>
          <w:sz w:val="24"/>
          <w:szCs w:val="24"/>
        </w:rPr>
        <w:t>2025,</w:t>
      </w:r>
      <w:r w:rsidRPr="00ED6345">
        <w:rPr>
          <w:spacing w:val="5"/>
          <w:sz w:val="24"/>
          <w:szCs w:val="24"/>
        </w:rPr>
        <w:t xml:space="preserve"> </w:t>
      </w:r>
      <w:r w:rsidRPr="00ED6345">
        <w:rPr>
          <w:sz w:val="24"/>
          <w:szCs w:val="24"/>
        </w:rPr>
        <w:t>observarão</w:t>
      </w:r>
      <w:r w:rsidRPr="00ED6345">
        <w:rPr>
          <w:spacing w:val="4"/>
          <w:sz w:val="24"/>
          <w:szCs w:val="24"/>
        </w:rPr>
        <w:t xml:space="preserve"> </w:t>
      </w:r>
      <w:r w:rsidRPr="00ED6345">
        <w:rPr>
          <w:sz w:val="24"/>
          <w:szCs w:val="24"/>
        </w:rPr>
        <w:t>as</w:t>
      </w:r>
      <w:r w:rsidRPr="00ED6345">
        <w:rPr>
          <w:spacing w:val="6"/>
          <w:sz w:val="24"/>
          <w:szCs w:val="24"/>
        </w:rPr>
        <w:t xml:space="preserve"> </w:t>
      </w:r>
      <w:r w:rsidRPr="00ED6345">
        <w:rPr>
          <w:sz w:val="24"/>
          <w:szCs w:val="24"/>
        </w:rPr>
        <w:t>normas</w:t>
      </w:r>
      <w:r w:rsidRPr="00ED6345">
        <w:rPr>
          <w:spacing w:val="5"/>
          <w:sz w:val="24"/>
          <w:szCs w:val="24"/>
        </w:rPr>
        <w:t xml:space="preserve"> </w:t>
      </w:r>
      <w:r w:rsidRPr="00ED6345">
        <w:rPr>
          <w:sz w:val="24"/>
          <w:szCs w:val="24"/>
        </w:rPr>
        <w:t>e</w:t>
      </w:r>
      <w:r w:rsidRPr="00ED6345">
        <w:rPr>
          <w:spacing w:val="5"/>
          <w:sz w:val="24"/>
          <w:szCs w:val="24"/>
        </w:rPr>
        <w:t xml:space="preserve"> </w:t>
      </w:r>
      <w:r w:rsidRPr="00ED6345">
        <w:rPr>
          <w:sz w:val="24"/>
          <w:szCs w:val="24"/>
        </w:rPr>
        <w:t>os</w:t>
      </w:r>
      <w:r w:rsidRPr="00ED6345">
        <w:rPr>
          <w:spacing w:val="5"/>
          <w:sz w:val="24"/>
          <w:szCs w:val="24"/>
        </w:rPr>
        <w:t xml:space="preserve"> </w:t>
      </w:r>
      <w:r w:rsidRPr="00ED6345">
        <w:rPr>
          <w:sz w:val="24"/>
          <w:szCs w:val="24"/>
        </w:rPr>
        <w:t>limites</w:t>
      </w:r>
      <w:r w:rsidRPr="00ED6345">
        <w:rPr>
          <w:spacing w:val="6"/>
          <w:sz w:val="24"/>
          <w:szCs w:val="24"/>
        </w:rPr>
        <w:t xml:space="preserve"> </w:t>
      </w:r>
      <w:r w:rsidRPr="00ED6345">
        <w:rPr>
          <w:sz w:val="24"/>
          <w:szCs w:val="24"/>
        </w:rPr>
        <w:t>estabelecidos</w:t>
      </w:r>
      <w:r w:rsidRPr="00ED6345">
        <w:rPr>
          <w:spacing w:val="5"/>
          <w:sz w:val="24"/>
          <w:szCs w:val="24"/>
        </w:rPr>
        <w:t xml:space="preserve"> </w:t>
      </w:r>
      <w:r w:rsidRPr="00ED6345">
        <w:rPr>
          <w:sz w:val="24"/>
          <w:szCs w:val="24"/>
        </w:rPr>
        <w:t>nos</w:t>
      </w:r>
      <w:r w:rsidRPr="00ED6345">
        <w:rPr>
          <w:spacing w:val="6"/>
          <w:sz w:val="24"/>
          <w:szCs w:val="24"/>
        </w:rPr>
        <w:t xml:space="preserve"> </w:t>
      </w:r>
      <w:r w:rsidRPr="00ED6345">
        <w:rPr>
          <w:sz w:val="24"/>
          <w:szCs w:val="24"/>
        </w:rPr>
        <w:t>artigos</w:t>
      </w:r>
      <w:r w:rsidRPr="00ED6345">
        <w:rPr>
          <w:spacing w:val="5"/>
          <w:sz w:val="24"/>
          <w:szCs w:val="24"/>
        </w:rPr>
        <w:t xml:space="preserve"> </w:t>
      </w:r>
      <w:r w:rsidRPr="00ED6345">
        <w:rPr>
          <w:sz w:val="24"/>
          <w:szCs w:val="24"/>
        </w:rPr>
        <w:t>19</w:t>
      </w:r>
      <w:r w:rsidRPr="00ED6345">
        <w:rPr>
          <w:spacing w:val="1"/>
          <w:sz w:val="24"/>
          <w:szCs w:val="24"/>
        </w:rPr>
        <w:t xml:space="preserve"> </w:t>
      </w:r>
      <w:r w:rsidRPr="00ED6345">
        <w:rPr>
          <w:sz w:val="24"/>
          <w:szCs w:val="24"/>
        </w:rPr>
        <w:t>e 20 da Lei Complementar Federal nº 101, de 4 de maio de 2000; na Emenda Constitucional nº 103, de 12 de novembro</w:t>
      </w:r>
      <w:r w:rsidRPr="00ED6345">
        <w:rPr>
          <w:spacing w:val="-47"/>
          <w:sz w:val="24"/>
          <w:szCs w:val="24"/>
        </w:rPr>
        <w:t xml:space="preserve"> </w:t>
      </w:r>
      <w:r w:rsidRPr="00ED6345">
        <w:rPr>
          <w:sz w:val="24"/>
          <w:szCs w:val="24"/>
        </w:rPr>
        <w:t>de 2019;  e na</w:t>
      </w:r>
      <w:r w:rsidRPr="00ED6345">
        <w:rPr>
          <w:spacing w:val="-2"/>
          <w:sz w:val="24"/>
          <w:szCs w:val="24"/>
        </w:rPr>
        <w:t xml:space="preserve"> </w:t>
      </w:r>
      <w:r w:rsidRPr="00ED6345">
        <w:rPr>
          <w:sz w:val="24"/>
          <w:szCs w:val="24"/>
        </w:rPr>
        <w:t>Emenda Constitucional</w:t>
      </w:r>
      <w:r w:rsidRPr="00ED6345">
        <w:rPr>
          <w:spacing w:val="-2"/>
          <w:sz w:val="24"/>
          <w:szCs w:val="24"/>
        </w:rPr>
        <w:t xml:space="preserve"> </w:t>
      </w:r>
      <w:r w:rsidRPr="00ED6345">
        <w:rPr>
          <w:sz w:val="24"/>
          <w:szCs w:val="24"/>
        </w:rPr>
        <w:t>federal</w:t>
      </w:r>
      <w:r w:rsidRPr="00ED6345">
        <w:rPr>
          <w:spacing w:val="-1"/>
          <w:sz w:val="24"/>
          <w:szCs w:val="24"/>
        </w:rPr>
        <w:t xml:space="preserve"> </w:t>
      </w:r>
      <w:r w:rsidRPr="00ED6345">
        <w:rPr>
          <w:sz w:val="24"/>
          <w:szCs w:val="24"/>
        </w:rPr>
        <w:t>nº</w:t>
      </w:r>
      <w:r w:rsidRPr="00ED6345">
        <w:rPr>
          <w:spacing w:val="-3"/>
          <w:sz w:val="24"/>
          <w:szCs w:val="24"/>
        </w:rPr>
        <w:t xml:space="preserve"> </w:t>
      </w:r>
      <w:r w:rsidRPr="00ED6345">
        <w:rPr>
          <w:sz w:val="24"/>
          <w:szCs w:val="24"/>
        </w:rPr>
        <w:t>109,</w:t>
      </w:r>
      <w:r w:rsidRPr="00ED6345">
        <w:rPr>
          <w:spacing w:val="-2"/>
          <w:sz w:val="24"/>
          <w:szCs w:val="24"/>
        </w:rPr>
        <w:t xml:space="preserve"> </w:t>
      </w:r>
      <w:r w:rsidRPr="00ED6345">
        <w:rPr>
          <w:sz w:val="24"/>
          <w:szCs w:val="24"/>
        </w:rPr>
        <w:t>de 15 de</w:t>
      </w:r>
      <w:r w:rsidRPr="00ED6345">
        <w:rPr>
          <w:spacing w:val="-5"/>
          <w:sz w:val="24"/>
          <w:szCs w:val="24"/>
        </w:rPr>
        <w:t xml:space="preserve"> </w:t>
      </w:r>
      <w:r w:rsidRPr="00ED6345">
        <w:rPr>
          <w:sz w:val="24"/>
          <w:szCs w:val="24"/>
        </w:rPr>
        <w:t>março de</w:t>
      </w:r>
      <w:r w:rsidRPr="00ED6345">
        <w:rPr>
          <w:spacing w:val="-2"/>
          <w:sz w:val="24"/>
          <w:szCs w:val="24"/>
        </w:rPr>
        <w:t xml:space="preserve"> </w:t>
      </w:r>
      <w:r w:rsidRPr="00ED6345">
        <w:rPr>
          <w:sz w:val="24"/>
          <w:szCs w:val="24"/>
        </w:rPr>
        <w:t>2021.</w:t>
      </w:r>
    </w:p>
    <w:p w14:paraId="3EE77BCD" w14:textId="77777777" w:rsidR="00ED6345" w:rsidRPr="00ED6345" w:rsidRDefault="00ED6345" w:rsidP="00ED6345">
      <w:pPr>
        <w:pStyle w:val="Corpodetexto"/>
        <w:spacing w:line="360" w:lineRule="auto"/>
        <w:jc w:val="both"/>
        <w:rPr>
          <w:sz w:val="24"/>
          <w:szCs w:val="24"/>
        </w:rPr>
      </w:pPr>
    </w:p>
    <w:p w14:paraId="51853C24" w14:textId="77777777" w:rsidR="00ED6345" w:rsidRPr="00ED6345" w:rsidRDefault="00ED6345" w:rsidP="00ED6345">
      <w:pPr>
        <w:pStyle w:val="Corpodetexto"/>
        <w:spacing w:line="360" w:lineRule="auto"/>
        <w:ind w:firstLine="708"/>
        <w:jc w:val="both"/>
        <w:rPr>
          <w:sz w:val="24"/>
          <w:szCs w:val="24"/>
        </w:rPr>
      </w:pPr>
      <w:r w:rsidRPr="00ED6345">
        <w:rPr>
          <w:b/>
          <w:sz w:val="24"/>
          <w:szCs w:val="24"/>
        </w:rPr>
        <w:t>Art.</w:t>
      </w:r>
      <w:r w:rsidRPr="00ED6345">
        <w:rPr>
          <w:b/>
          <w:spacing w:val="1"/>
          <w:sz w:val="24"/>
          <w:szCs w:val="24"/>
        </w:rPr>
        <w:t xml:space="preserve"> 10</w:t>
      </w:r>
      <w:r w:rsidRPr="00ED6345">
        <w:rPr>
          <w:spacing w:val="1"/>
          <w:sz w:val="24"/>
          <w:szCs w:val="24"/>
        </w:rPr>
        <w:t xml:space="preserve"> </w:t>
      </w:r>
      <w:r w:rsidRPr="00ED6345">
        <w:rPr>
          <w:sz w:val="24"/>
          <w:szCs w:val="24"/>
        </w:rPr>
        <w:t>-</w:t>
      </w:r>
      <w:r w:rsidRPr="00ED6345">
        <w:rPr>
          <w:spacing w:val="1"/>
          <w:sz w:val="24"/>
          <w:szCs w:val="24"/>
        </w:rPr>
        <w:t xml:space="preserve"> </w:t>
      </w:r>
      <w:r w:rsidRPr="00ED6345">
        <w:rPr>
          <w:sz w:val="24"/>
          <w:szCs w:val="24"/>
        </w:rPr>
        <w:t>Para</w:t>
      </w:r>
      <w:r w:rsidRPr="00ED6345">
        <w:rPr>
          <w:spacing w:val="1"/>
          <w:sz w:val="24"/>
          <w:szCs w:val="24"/>
        </w:rPr>
        <w:t xml:space="preserve"> </w:t>
      </w:r>
      <w:r w:rsidRPr="00ED6345">
        <w:rPr>
          <w:sz w:val="24"/>
          <w:szCs w:val="24"/>
        </w:rPr>
        <w:t>fins</w:t>
      </w:r>
      <w:r w:rsidRPr="00ED6345">
        <w:rPr>
          <w:spacing w:val="1"/>
          <w:sz w:val="24"/>
          <w:szCs w:val="24"/>
        </w:rPr>
        <w:t xml:space="preserve"> </w:t>
      </w:r>
      <w:r w:rsidRPr="00ED6345">
        <w:rPr>
          <w:sz w:val="24"/>
          <w:szCs w:val="24"/>
        </w:rPr>
        <w:t>de</w:t>
      </w:r>
      <w:r w:rsidRPr="00ED6345">
        <w:rPr>
          <w:spacing w:val="1"/>
          <w:sz w:val="24"/>
          <w:szCs w:val="24"/>
        </w:rPr>
        <w:t xml:space="preserve"> </w:t>
      </w:r>
      <w:r w:rsidRPr="00ED6345">
        <w:rPr>
          <w:sz w:val="24"/>
          <w:szCs w:val="24"/>
        </w:rPr>
        <w:t>cálculo</w:t>
      </w:r>
      <w:r w:rsidRPr="00ED6345">
        <w:rPr>
          <w:spacing w:val="1"/>
          <w:sz w:val="24"/>
          <w:szCs w:val="24"/>
        </w:rPr>
        <w:t xml:space="preserve"> </w:t>
      </w:r>
      <w:r w:rsidRPr="00ED6345">
        <w:rPr>
          <w:sz w:val="24"/>
          <w:szCs w:val="24"/>
        </w:rPr>
        <w:t>do</w:t>
      </w:r>
      <w:r w:rsidRPr="00ED6345">
        <w:rPr>
          <w:spacing w:val="1"/>
          <w:sz w:val="24"/>
          <w:szCs w:val="24"/>
        </w:rPr>
        <w:t xml:space="preserve"> </w:t>
      </w:r>
      <w:r w:rsidRPr="00ED6345">
        <w:rPr>
          <w:sz w:val="24"/>
          <w:szCs w:val="24"/>
        </w:rPr>
        <w:t>limite</w:t>
      </w:r>
      <w:r w:rsidRPr="00ED6345">
        <w:rPr>
          <w:spacing w:val="1"/>
          <w:sz w:val="24"/>
          <w:szCs w:val="24"/>
        </w:rPr>
        <w:t xml:space="preserve"> </w:t>
      </w:r>
      <w:r w:rsidRPr="00ED6345">
        <w:rPr>
          <w:sz w:val="24"/>
          <w:szCs w:val="24"/>
        </w:rPr>
        <w:t>da</w:t>
      </w:r>
      <w:r w:rsidRPr="00ED6345">
        <w:rPr>
          <w:spacing w:val="1"/>
          <w:sz w:val="24"/>
          <w:szCs w:val="24"/>
        </w:rPr>
        <w:t xml:space="preserve"> </w:t>
      </w:r>
      <w:r w:rsidRPr="00ED6345">
        <w:rPr>
          <w:sz w:val="24"/>
          <w:szCs w:val="24"/>
        </w:rPr>
        <w:t>despesa</w:t>
      </w:r>
      <w:r w:rsidRPr="00ED6345">
        <w:rPr>
          <w:spacing w:val="1"/>
          <w:sz w:val="24"/>
          <w:szCs w:val="24"/>
        </w:rPr>
        <w:t xml:space="preserve"> </w:t>
      </w:r>
      <w:r w:rsidRPr="00ED6345">
        <w:rPr>
          <w:sz w:val="24"/>
          <w:szCs w:val="24"/>
        </w:rPr>
        <w:t>de</w:t>
      </w:r>
      <w:r w:rsidRPr="00ED6345">
        <w:rPr>
          <w:spacing w:val="1"/>
          <w:sz w:val="24"/>
          <w:szCs w:val="24"/>
        </w:rPr>
        <w:t xml:space="preserve"> </w:t>
      </w:r>
      <w:r w:rsidRPr="00ED6345">
        <w:rPr>
          <w:sz w:val="24"/>
          <w:szCs w:val="24"/>
        </w:rPr>
        <w:t>pessoal</w:t>
      </w:r>
      <w:r w:rsidRPr="00ED6345">
        <w:rPr>
          <w:spacing w:val="1"/>
          <w:sz w:val="24"/>
          <w:szCs w:val="24"/>
        </w:rPr>
        <w:t xml:space="preserve"> </w:t>
      </w:r>
      <w:r w:rsidRPr="00ED6345">
        <w:rPr>
          <w:sz w:val="24"/>
          <w:szCs w:val="24"/>
        </w:rPr>
        <w:t>aplicam-se</w:t>
      </w:r>
      <w:r w:rsidRPr="00ED6345">
        <w:rPr>
          <w:spacing w:val="1"/>
          <w:sz w:val="24"/>
          <w:szCs w:val="24"/>
        </w:rPr>
        <w:t xml:space="preserve"> </w:t>
      </w:r>
      <w:r w:rsidRPr="00ED6345">
        <w:rPr>
          <w:sz w:val="24"/>
          <w:szCs w:val="24"/>
        </w:rPr>
        <w:t>as</w:t>
      </w:r>
      <w:r w:rsidRPr="00ED6345">
        <w:rPr>
          <w:spacing w:val="1"/>
          <w:sz w:val="24"/>
          <w:szCs w:val="24"/>
        </w:rPr>
        <w:t xml:space="preserve"> </w:t>
      </w:r>
      <w:r w:rsidRPr="00ED6345">
        <w:rPr>
          <w:sz w:val="24"/>
          <w:szCs w:val="24"/>
        </w:rPr>
        <w:t>disposições</w:t>
      </w:r>
      <w:r w:rsidRPr="00ED6345">
        <w:rPr>
          <w:spacing w:val="1"/>
          <w:sz w:val="24"/>
          <w:szCs w:val="24"/>
        </w:rPr>
        <w:t xml:space="preserve"> </w:t>
      </w:r>
      <w:r w:rsidRPr="00ED6345">
        <w:rPr>
          <w:sz w:val="24"/>
          <w:szCs w:val="24"/>
        </w:rPr>
        <w:t>estabelecidas</w:t>
      </w:r>
      <w:r w:rsidRPr="00ED6345">
        <w:rPr>
          <w:spacing w:val="-2"/>
          <w:sz w:val="24"/>
          <w:szCs w:val="24"/>
        </w:rPr>
        <w:t xml:space="preserve"> </w:t>
      </w:r>
      <w:r w:rsidRPr="00ED6345">
        <w:rPr>
          <w:sz w:val="24"/>
          <w:szCs w:val="24"/>
        </w:rPr>
        <w:t>no artigo 18,</w:t>
      </w:r>
      <w:r w:rsidRPr="00ED6345">
        <w:rPr>
          <w:spacing w:val="-3"/>
          <w:sz w:val="24"/>
          <w:szCs w:val="24"/>
        </w:rPr>
        <w:t xml:space="preserve"> </w:t>
      </w:r>
      <w:r w:rsidRPr="00ED6345">
        <w:rPr>
          <w:sz w:val="24"/>
          <w:szCs w:val="24"/>
        </w:rPr>
        <w:t>da</w:t>
      </w:r>
      <w:r w:rsidRPr="00ED6345">
        <w:rPr>
          <w:spacing w:val="-2"/>
          <w:sz w:val="24"/>
          <w:szCs w:val="24"/>
        </w:rPr>
        <w:t xml:space="preserve"> </w:t>
      </w:r>
      <w:r w:rsidRPr="00ED6345">
        <w:rPr>
          <w:sz w:val="24"/>
          <w:szCs w:val="24"/>
        </w:rPr>
        <w:t>Lei Complementar</w:t>
      </w:r>
      <w:r w:rsidRPr="00ED6345">
        <w:rPr>
          <w:spacing w:val="-3"/>
          <w:sz w:val="24"/>
          <w:szCs w:val="24"/>
        </w:rPr>
        <w:t xml:space="preserve"> </w:t>
      </w:r>
      <w:r w:rsidRPr="00ED6345">
        <w:rPr>
          <w:sz w:val="24"/>
          <w:szCs w:val="24"/>
        </w:rPr>
        <w:t>Federal nº</w:t>
      </w:r>
      <w:r w:rsidRPr="00ED6345">
        <w:rPr>
          <w:spacing w:val="-3"/>
          <w:sz w:val="24"/>
          <w:szCs w:val="24"/>
        </w:rPr>
        <w:t xml:space="preserve"> </w:t>
      </w:r>
      <w:r w:rsidRPr="00ED6345">
        <w:rPr>
          <w:sz w:val="24"/>
          <w:szCs w:val="24"/>
        </w:rPr>
        <w:t>101, de</w:t>
      </w:r>
      <w:r w:rsidRPr="00ED6345">
        <w:rPr>
          <w:spacing w:val="-1"/>
          <w:sz w:val="24"/>
          <w:szCs w:val="24"/>
        </w:rPr>
        <w:t xml:space="preserve"> </w:t>
      </w:r>
      <w:r w:rsidRPr="00ED6345">
        <w:rPr>
          <w:sz w:val="24"/>
          <w:szCs w:val="24"/>
        </w:rPr>
        <w:t>4</w:t>
      </w:r>
      <w:r w:rsidRPr="00ED6345">
        <w:rPr>
          <w:spacing w:val="-2"/>
          <w:sz w:val="24"/>
          <w:szCs w:val="24"/>
        </w:rPr>
        <w:t xml:space="preserve"> </w:t>
      </w:r>
      <w:r w:rsidRPr="00ED6345">
        <w:rPr>
          <w:sz w:val="24"/>
          <w:szCs w:val="24"/>
        </w:rPr>
        <w:t>de</w:t>
      </w:r>
      <w:r w:rsidRPr="00ED6345">
        <w:rPr>
          <w:spacing w:val="-2"/>
          <w:sz w:val="24"/>
          <w:szCs w:val="24"/>
        </w:rPr>
        <w:t xml:space="preserve"> </w:t>
      </w:r>
      <w:r w:rsidRPr="00ED6345">
        <w:rPr>
          <w:sz w:val="24"/>
          <w:szCs w:val="24"/>
        </w:rPr>
        <w:t>maio</w:t>
      </w:r>
      <w:r w:rsidRPr="00ED6345">
        <w:rPr>
          <w:spacing w:val="-1"/>
          <w:sz w:val="24"/>
          <w:szCs w:val="24"/>
        </w:rPr>
        <w:t xml:space="preserve"> </w:t>
      </w:r>
      <w:r w:rsidRPr="00ED6345">
        <w:rPr>
          <w:sz w:val="24"/>
          <w:szCs w:val="24"/>
        </w:rPr>
        <w:t>de</w:t>
      </w:r>
      <w:r w:rsidRPr="00ED6345">
        <w:rPr>
          <w:spacing w:val="-2"/>
          <w:sz w:val="24"/>
          <w:szCs w:val="24"/>
        </w:rPr>
        <w:t xml:space="preserve"> </w:t>
      </w:r>
      <w:r w:rsidRPr="00ED6345">
        <w:rPr>
          <w:sz w:val="24"/>
          <w:szCs w:val="24"/>
        </w:rPr>
        <w:t>2000.</w:t>
      </w:r>
    </w:p>
    <w:p w14:paraId="7F6114A7" w14:textId="77777777" w:rsidR="00ED6345" w:rsidRPr="00ED6345" w:rsidRDefault="00ED6345" w:rsidP="00ED6345">
      <w:pPr>
        <w:pStyle w:val="Corpodetexto"/>
        <w:spacing w:line="360" w:lineRule="auto"/>
        <w:jc w:val="both"/>
        <w:rPr>
          <w:sz w:val="24"/>
          <w:szCs w:val="24"/>
        </w:rPr>
      </w:pPr>
    </w:p>
    <w:p w14:paraId="4A625A3B" w14:textId="77777777" w:rsidR="00ED6345" w:rsidRPr="00ED6345" w:rsidRDefault="00ED6345" w:rsidP="00ED6345">
      <w:pPr>
        <w:pStyle w:val="Corpodetexto"/>
        <w:spacing w:line="360" w:lineRule="auto"/>
        <w:ind w:firstLine="708"/>
        <w:jc w:val="both"/>
        <w:rPr>
          <w:sz w:val="24"/>
          <w:szCs w:val="24"/>
        </w:rPr>
      </w:pPr>
      <w:r w:rsidRPr="00ED6345">
        <w:rPr>
          <w:b/>
          <w:sz w:val="24"/>
          <w:szCs w:val="24"/>
        </w:rPr>
        <w:t>Art. 11</w:t>
      </w:r>
      <w:r w:rsidRPr="00ED6345">
        <w:rPr>
          <w:sz w:val="24"/>
          <w:szCs w:val="24"/>
        </w:rPr>
        <w:t xml:space="preserve"> - Na projeção das despesas com pessoal ativo, inativo e pensionista, para o exercício de</w:t>
      </w:r>
      <w:r w:rsidRPr="00ED6345">
        <w:rPr>
          <w:spacing w:val="1"/>
          <w:sz w:val="24"/>
          <w:szCs w:val="24"/>
        </w:rPr>
        <w:t xml:space="preserve"> </w:t>
      </w:r>
      <w:r w:rsidRPr="00ED6345">
        <w:rPr>
          <w:sz w:val="24"/>
          <w:szCs w:val="24"/>
        </w:rPr>
        <w:t>2025, serão considerados o montante dispendido com base na folha de pagamento do exercício vigente, a previsão de</w:t>
      </w:r>
      <w:r w:rsidRPr="00ED6345">
        <w:rPr>
          <w:spacing w:val="1"/>
          <w:sz w:val="24"/>
          <w:szCs w:val="24"/>
        </w:rPr>
        <w:t xml:space="preserve"> </w:t>
      </w:r>
      <w:r w:rsidRPr="00ED6345">
        <w:rPr>
          <w:sz w:val="24"/>
          <w:szCs w:val="24"/>
        </w:rPr>
        <w:t>crescimento</w:t>
      </w:r>
      <w:r w:rsidRPr="00ED6345">
        <w:rPr>
          <w:spacing w:val="1"/>
          <w:sz w:val="24"/>
          <w:szCs w:val="24"/>
        </w:rPr>
        <w:t xml:space="preserve"> </w:t>
      </w:r>
      <w:r w:rsidRPr="00ED6345">
        <w:rPr>
          <w:sz w:val="24"/>
          <w:szCs w:val="24"/>
        </w:rPr>
        <w:t>vegetativo</w:t>
      </w:r>
      <w:r w:rsidRPr="00ED6345">
        <w:rPr>
          <w:spacing w:val="1"/>
          <w:sz w:val="24"/>
          <w:szCs w:val="24"/>
        </w:rPr>
        <w:t xml:space="preserve"> </w:t>
      </w:r>
      <w:r w:rsidRPr="00ED6345">
        <w:rPr>
          <w:sz w:val="24"/>
          <w:szCs w:val="24"/>
        </w:rPr>
        <w:t>da</w:t>
      </w:r>
      <w:r w:rsidRPr="00ED6345">
        <w:rPr>
          <w:spacing w:val="1"/>
          <w:sz w:val="24"/>
          <w:szCs w:val="24"/>
        </w:rPr>
        <w:t xml:space="preserve"> </w:t>
      </w:r>
      <w:r w:rsidRPr="00ED6345">
        <w:rPr>
          <w:sz w:val="24"/>
          <w:szCs w:val="24"/>
        </w:rPr>
        <w:t>folha</w:t>
      </w:r>
      <w:r w:rsidRPr="00ED6345">
        <w:rPr>
          <w:spacing w:val="1"/>
          <w:sz w:val="24"/>
          <w:szCs w:val="24"/>
        </w:rPr>
        <w:t xml:space="preserve"> </w:t>
      </w:r>
      <w:r w:rsidRPr="00ED6345">
        <w:rPr>
          <w:sz w:val="24"/>
          <w:szCs w:val="24"/>
        </w:rPr>
        <w:t>de</w:t>
      </w:r>
      <w:r w:rsidRPr="00ED6345">
        <w:rPr>
          <w:spacing w:val="1"/>
          <w:sz w:val="24"/>
          <w:szCs w:val="24"/>
        </w:rPr>
        <w:t xml:space="preserve"> </w:t>
      </w:r>
      <w:r w:rsidRPr="00ED6345">
        <w:rPr>
          <w:sz w:val="24"/>
          <w:szCs w:val="24"/>
        </w:rPr>
        <w:t>pagamento</w:t>
      </w:r>
      <w:r w:rsidRPr="00ED6345">
        <w:rPr>
          <w:spacing w:val="1"/>
          <w:sz w:val="24"/>
          <w:szCs w:val="24"/>
        </w:rPr>
        <w:t xml:space="preserve"> </w:t>
      </w:r>
      <w:r w:rsidRPr="00ED6345">
        <w:rPr>
          <w:sz w:val="24"/>
          <w:szCs w:val="24"/>
        </w:rPr>
        <w:t>e</w:t>
      </w:r>
      <w:r w:rsidRPr="00ED6345">
        <w:rPr>
          <w:spacing w:val="1"/>
          <w:sz w:val="24"/>
          <w:szCs w:val="24"/>
        </w:rPr>
        <w:t xml:space="preserve"> </w:t>
      </w:r>
      <w:r w:rsidRPr="00ED6345">
        <w:rPr>
          <w:sz w:val="24"/>
          <w:szCs w:val="24"/>
        </w:rPr>
        <w:t>os</w:t>
      </w:r>
      <w:r w:rsidRPr="00ED6345">
        <w:rPr>
          <w:spacing w:val="1"/>
          <w:sz w:val="24"/>
          <w:szCs w:val="24"/>
        </w:rPr>
        <w:t xml:space="preserve"> </w:t>
      </w:r>
      <w:r w:rsidRPr="00ED6345">
        <w:rPr>
          <w:sz w:val="24"/>
          <w:szCs w:val="24"/>
        </w:rPr>
        <w:t>dispositivos</w:t>
      </w:r>
      <w:r w:rsidRPr="00ED6345">
        <w:rPr>
          <w:spacing w:val="1"/>
          <w:sz w:val="24"/>
          <w:szCs w:val="24"/>
        </w:rPr>
        <w:t xml:space="preserve"> </w:t>
      </w:r>
      <w:r w:rsidRPr="00ED6345">
        <w:rPr>
          <w:sz w:val="24"/>
          <w:szCs w:val="24"/>
        </w:rPr>
        <w:t>e</w:t>
      </w:r>
      <w:r w:rsidRPr="00ED6345">
        <w:rPr>
          <w:spacing w:val="1"/>
          <w:sz w:val="24"/>
          <w:szCs w:val="24"/>
        </w:rPr>
        <w:t xml:space="preserve"> </w:t>
      </w:r>
      <w:r w:rsidRPr="00ED6345">
        <w:rPr>
          <w:sz w:val="24"/>
          <w:szCs w:val="24"/>
        </w:rPr>
        <w:t>os</w:t>
      </w:r>
      <w:r w:rsidRPr="00ED6345">
        <w:rPr>
          <w:spacing w:val="1"/>
          <w:sz w:val="24"/>
          <w:szCs w:val="24"/>
        </w:rPr>
        <w:t xml:space="preserve"> </w:t>
      </w:r>
      <w:r w:rsidRPr="00ED6345">
        <w:rPr>
          <w:sz w:val="24"/>
          <w:szCs w:val="24"/>
        </w:rPr>
        <w:t>limites</w:t>
      </w:r>
      <w:r w:rsidRPr="00ED6345">
        <w:rPr>
          <w:spacing w:val="1"/>
          <w:sz w:val="24"/>
          <w:szCs w:val="24"/>
        </w:rPr>
        <w:t xml:space="preserve"> </w:t>
      </w:r>
      <w:r w:rsidRPr="00ED6345">
        <w:rPr>
          <w:sz w:val="24"/>
          <w:szCs w:val="24"/>
        </w:rPr>
        <w:t>para</w:t>
      </w:r>
      <w:r w:rsidRPr="00ED6345">
        <w:rPr>
          <w:spacing w:val="1"/>
          <w:sz w:val="24"/>
          <w:szCs w:val="24"/>
        </w:rPr>
        <w:t xml:space="preserve"> </w:t>
      </w:r>
      <w:r w:rsidRPr="00ED6345">
        <w:rPr>
          <w:sz w:val="24"/>
          <w:szCs w:val="24"/>
        </w:rPr>
        <w:t>as</w:t>
      </w:r>
      <w:r w:rsidRPr="00ED6345">
        <w:rPr>
          <w:spacing w:val="1"/>
          <w:sz w:val="24"/>
          <w:szCs w:val="24"/>
        </w:rPr>
        <w:t xml:space="preserve"> </w:t>
      </w:r>
      <w:r w:rsidRPr="00ED6345">
        <w:rPr>
          <w:sz w:val="24"/>
          <w:szCs w:val="24"/>
        </w:rPr>
        <w:t>despesas</w:t>
      </w:r>
      <w:r w:rsidRPr="00ED6345">
        <w:rPr>
          <w:spacing w:val="1"/>
          <w:sz w:val="24"/>
          <w:szCs w:val="24"/>
        </w:rPr>
        <w:t xml:space="preserve"> </w:t>
      </w:r>
      <w:r w:rsidRPr="00ED6345">
        <w:rPr>
          <w:sz w:val="24"/>
          <w:szCs w:val="24"/>
        </w:rPr>
        <w:t>com</w:t>
      </w:r>
      <w:r w:rsidRPr="00ED6345">
        <w:rPr>
          <w:spacing w:val="1"/>
          <w:sz w:val="24"/>
          <w:szCs w:val="24"/>
        </w:rPr>
        <w:t xml:space="preserve"> </w:t>
      </w:r>
      <w:r w:rsidRPr="00ED6345">
        <w:rPr>
          <w:sz w:val="24"/>
          <w:szCs w:val="24"/>
        </w:rPr>
        <w:t>pessoal</w:t>
      </w:r>
      <w:r w:rsidRPr="00ED6345">
        <w:rPr>
          <w:spacing w:val="1"/>
          <w:sz w:val="24"/>
          <w:szCs w:val="24"/>
        </w:rPr>
        <w:t xml:space="preserve"> </w:t>
      </w:r>
      <w:r w:rsidRPr="00ED6345">
        <w:rPr>
          <w:sz w:val="24"/>
          <w:szCs w:val="24"/>
        </w:rPr>
        <w:t>estabelecidos</w:t>
      </w:r>
      <w:r w:rsidRPr="00ED6345">
        <w:rPr>
          <w:spacing w:val="-2"/>
          <w:sz w:val="24"/>
          <w:szCs w:val="24"/>
        </w:rPr>
        <w:t xml:space="preserve"> </w:t>
      </w:r>
      <w:r w:rsidRPr="00ED6345">
        <w:rPr>
          <w:sz w:val="24"/>
          <w:szCs w:val="24"/>
        </w:rPr>
        <w:t>pela Lei</w:t>
      </w:r>
      <w:r w:rsidRPr="00ED6345">
        <w:rPr>
          <w:spacing w:val="3"/>
          <w:sz w:val="24"/>
          <w:szCs w:val="24"/>
        </w:rPr>
        <w:t xml:space="preserve"> </w:t>
      </w:r>
      <w:r w:rsidRPr="00ED6345">
        <w:rPr>
          <w:sz w:val="24"/>
          <w:szCs w:val="24"/>
        </w:rPr>
        <w:t>Complementar</w:t>
      </w:r>
      <w:r w:rsidRPr="00ED6345">
        <w:rPr>
          <w:spacing w:val="-1"/>
          <w:sz w:val="24"/>
          <w:szCs w:val="24"/>
        </w:rPr>
        <w:t xml:space="preserve"> </w:t>
      </w:r>
      <w:r w:rsidRPr="00ED6345">
        <w:rPr>
          <w:sz w:val="24"/>
          <w:szCs w:val="24"/>
        </w:rPr>
        <w:t>Federal</w:t>
      </w:r>
      <w:r w:rsidRPr="00ED6345">
        <w:rPr>
          <w:spacing w:val="-2"/>
          <w:sz w:val="24"/>
          <w:szCs w:val="24"/>
        </w:rPr>
        <w:t xml:space="preserve"> </w:t>
      </w:r>
      <w:r w:rsidRPr="00ED6345">
        <w:rPr>
          <w:sz w:val="24"/>
          <w:szCs w:val="24"/>
        </w:rPr>
        <w:t>nº</w:t>
      </w:r>
      <w:r w:rsidRPr="00ED6345">
        <w:rPr>
          <w:spacing w:val="-1"/>
          <w:sz w:val="24"/>
          <w:szCs w:val="24"/>
        </w:rPr>
        <w:t xml:space="preserve"> </w:t>
      </w:r>
      <w:r w:rsidRPr="00ED6345">
        <w:rPr>
          <w:sz w:val="24"/>
          <w:szCs w:val="24"/>
        </w:rPr>
        <w:t>101,</w:t>
      </w:r>
      <w:r w:rsidRPr="00ED6345">
        <w:rPr>
          <w:spacing w:val="-1"/>
          <w:sz w:val="24"/>
          <w:szCs w:val="24"/>
        </w:rPr>
        <w:t xml:space="preserve"> </w:t>
      </w:r>
      <w:r w:rsidRPr="00ED6345">
        <w:rPr>
          <w:sz w:val="24"/>
          <w:szCs w:val="24"/>
        </w:rPr>
        <w:t>de</w:t>
      </w:r>
      <w:r w:rsidRPr="00ED6345">
        <w:rPr>
          <w:spacing w:val="-2"/>
          <w:sz w:val="24"/>
          <w:szCs w:val="24"/>
        </w:rPr>
        <w:t xml:space="preserve"> </w:t>
      </w:r>
      <w:r w:rsidRPr="00ED6345">
        <w:rPr>
          <w:sz w:val="24"/>
          <w:szCs w:val="24"/>
        </w:rPr>
        <w:t>4 de maio</w:t>
      </w:r>
      <w:r w:rsidRPr="00ED6345">
        <w:rPr>
          <w:spacing w:val="-1"/>
          <w:sz w:val="24"/>
          <w:szCs w:val="24"/>
        </w:rPr>
        <w:t xml:space="preserve"> </w:t>
      </w:r>
      <w:r w:rsidRPr="00ED6345">
        <w:rPr>
          <w:sz w:val="24"/>
          <w:szCs w:val="24"/>
        </w:rPr>
        <w:t>de 2000.</w:t>
      </w:r>
    </w:p>
    <w:p w14:paraId="3A2C642C" w14:textId="77777777" w:rsidR="00ED6345" w:rsidRPr="00ED6345" w:rsidRDefault="00ED6345" w:rsidP="00ED6345">
      <w:pPr>
        <w:pStyle w:val="Corpodetexto"/>
        <w:spacing w:line="360" w:lineRule="auto"/>
        <w:jc w:val="both"/>
        <w:rPr>
          <w:sz w:val="24"/>
          <w:szCs w:val="24"/>
        </w:rPr>
      </w:pPr>
    </w:p>
    <w:p w14:paraId="540BC48C" w14:textId="77777777" w:rsidR="00ED6345" w:rsidRPr="00ED6345" w:rsidRDefault="00ED6345" w:rsidP="00ED6345">
      <w:pPr>
        <w:pStyle w:val="Corpodetexto"/>
        <w:spacing w:line="360" w:lineRule="auto"/>
        <w:ind w:firstLine="708"/>
        <w:jc w:val="both"/>
        <w:rPr>
          <w:sz w:val="24"/>
          <w:szCs w:val="24"/>
        </w:rPr>
      </w:pPr>
      <w:r w:rsidRPr="00ED6345">
        <w:rPr>
          <w:b/>
          <w:sz w:val="24"/>
          <w:szCs w:val="24"/>
        </w:rPr>
        <w:t>Art. 12</w:t>
      </w:r>
      <w:r w:rsidRPr="00ED6345">
        <w:rPr>
          <w:sz w:val="24"/>
          <w:szCs w:val="24"/>
        </w:rPr>
        <w:t xml:space="preserve"> - Para fins de atendimento ao disposto nos incisos I e II do § 1º do artigo 169 da Constituição</w:t>
      </w:r>
      <w:r w:rsidRPr="00ED6345">
        <w:rPr>
          <w:spacing w:val="-47"/>
          <w:sz w:val="24"/>
          <w:szCs w:val="24"/>
        </w:rPr>
        <w:t xml:space="preserve"> </w:t>
      </w:r>
      <w:r w:rsidRPr="00ED6345">
        <w:rPr>
          <w:sz w:val="24"/>
          <w:szCs w:val="24"/>
        </w:rPr>
        <w:t>Federal,</w:t>
      </w:r>
      <w:r w:rsidRPr="00ED6345">
        <w:rPr>
          <w:spacing w:val="1"/>
          <w:sz w:val="24"/>
          <w:szCs w:val="24"/>
        </w:rPr>
        <w:t xml:space="preserve"> </w:t>
      </w:r>
      <w:r w:rsidRPr="00ED6345">
        <w:rPr>
          <w:sz w:val="24"/>
          <w:szCs w:val="24"/>
        </w:rPr>
        <w:t>fica</w:t>
      </w:r>
      <w:r w:rsidRPr="00ED6345">
        <w:rPr>
          <w:spacing w:val="1"/>
          <w:sz w:val="24"/>
          <w:szCs w:val="24"/>
        </w:rPr>
        <w:t xml:space="preserve"> </w:t>
      </w:r>
      <w:r w:rsidRPr="00ED6345">
        <w:rPr>
          <w:sz w:val="24"/>
          <w:szCs w:val="24"/>
        </w:rPr>
        <w:t>autorizada</w:t>
      </w:r>
      <w:r w:rsidRPr="00ED6345">
        <w:rPr>
          <w:spacing w:val="1"/>
          <w:sz w:val="24"/>
          <w:szCs w:val="24"/>
        </w:rPr>
        <w:t xml:space="preserve"> </w:t>
      </w:r>
      <w:r w:rsidRPr="00ED6345">
        <w:rPr>
          <w:sz w:val="24"/>
          <w:szCs w:val="24"/>
        </w:rPr>
        <w:t>a</w:t>
      </w:r>
      <w:r w:rsidRPr="00ED6345">
        <w:rPr>
          <w:spacing w:val="1"/>
          <w:sz w:val="24"/>
          <w:szCs w:val="24"/>
        </w:rPr>
        <w:t xml:space="preserve"> </w:t>
      </w:r>
      <w:r w:rsidRPr="00ED6345">
        <w:rPr>
          <w:sz w:val="24"/>
          <w:szCs w:val="24"/>
        </w:rPr>
        <w:t>concessão</w:t>
      </w:r>
      <w:r w:rsidRPr="00ED6345">
        <w:rPr>
          <w:spacing w:val="1"/>
          <w:sz w:val="24"/>
          <w:szCs w:val="24"/>
        </w:rPr>
        <w:t xml:space="preserve"> </w:t>
      </w:r>
      <w:r w:rsidRPr="00ED6345">
        <w:rPr>
          <w:sz w:val="24"/>
          <w:szCs w:val="24"/>
        </w:rPr>
        <w:t>de</w:t>
      </w:r>
      <w:r w:rsidRPr="00ED6345">
        <w:rPr>
          <w:spacing w:val="1"/>
          <w:sz w:val="24"/>
          <w:szCs w:val="24"/>
        </w:rPr>
        <w:t xml:space="preserve"> </w:t>
      </w:r>
      <w:r w:rsidRPr="00ED6345">
        <w:rPr>
          <w:sz w:val="24"/>
          <w:szCs w:val="24"/>
        </w:rPr>
        <w:t>qualquer</w:t>
      </w:r>
      <w:r w:rsidRPr="00ED6345">
        <w:rPr>
          <w:spacing w:val="1"/>
          <w:sz w:val="24"/>
          <w:szCs w:val="24"/>
        </w:rPr>
        <w:t xml:space="preserve"> </w:t>
      </w:r>
      <w:r w:rsidRPr="00ED6345">
        <w:rPr>
          <w:sz w:val="24"/>
          <w:szCs w:val="24"/>
        </w:rPr>
        <w:t>vantagem</w:t>
      </w:r>
      <w:r w:rsidRPr="00ED6345">
        <w:rPr>
          <w:spacing w:val="1"/>
          <w:sz w:val="24"/>
          <w:szCs w:val="24"/>
        </w:rPr>
        <w:t xml:space="preserve"> </w:t>
      </w:r>
      <w:r w:rsidRPr="00ED6345">
        <w:rPr>
          <w:sz w:val="24"/>
          <w:szCs w:val="24"/>
        </w:rPr>
        <w:t>ou</w:t>
      </w:r>
      <w:r w:rsidRPr="00ED6345">
        <w:rPr>
          <w:spacing w:val="1"/>
          <w:sz w:val="24"/>
          <w:szCs w:val="24"/>
        </w:rPr>
        <w:t xml:space="preserve"> </w:t>
      </w:r>
      <w:r w:rsidRPr="00ED6345">
        <w:rPr>
          <w:sz w:val="24"/>
          <w:szCs w:val="24"/>
        </w:rPr>
        <w:t>aumento</w:t>
      </w:r>
      <w:r w:rsidRPr="00ED6345">
        <w:rPr>
          <w:spacing w:val="1"/>
          <w:sz w:val="24"/>
          <w:szCs w:val="24"/>
        </w:rPr>
        <w:t xml:space="preserve"> </w:t>
      </w:r>
      <w:r w:rsidRPr="00ED6345">
        <w:rPr>
          <w:sz w:val="24"/>
          <w:szCs w:val="24"/>
        </w:rPr>
        <w:t>de</w:t>
      </w:r>
      <w:r w:rsidRPr="00ED6345">
        <w:rPr>
          <w:spacing w:val="1"/>
          <w:sz w:val="24"/>
          <w:szCs w:val="24"/>
        </w:rPr>
        <w:t xml:space="preserve"> </w:t>
      </w:r>
      <w:r w:rsidRPr="00ED6345">
        <w:rPr>
          <w:sz w:val="24"/>
          <w:szCs w:val="24"/>
        </w:rPr>
        <w:t>remuneração,</w:t>
      </w:r>
      <w:r w:rsidRPr="00ED6345">
        <w:rPr>
          <w:spacing w:val="1"/>
          <w:sz w:val="24"/>
          <w:szCs w:val="24"/>
        </w:rPr>
        <w:t xml:space="preserve"> </w:t>
      </w:r>
      <w:r w:rsidRPr="00ED6345">
        <w:rPr>
          <w:sz w:val="24"/>
          <w:szCs w:val="24"/>
        </w:rPr>
        <w:t>a</w:t>
      </w:r>
      <w:r w:rsidRPr="00ED6345">
        <w:rPr>
          <w:spacing w:val="1"/>
          <w:sz w:val="24"/>
          <w:szCs w:val="24"/>
        </w:rPr>
        <w:t xml:space="preserve"> </w:t>
      </w:r>
      <w:r w:rsidRPr="00ED6345">
        <w:rPr>
          <w:sz w:val="24"/>
          <w:szCs w:val="24"/>
        </w:rPr>
        <w:t>criação</w:t>
      </w:r>
      <w:r w:rsidRPr="00ED6345">
        <w:rPr>
          <w:spacing w:val="1"/>
          <w:sz w:val="24"/>
          <w:szCs w:val="24"/>
        </w:rPr>
        <w:t xml:space="preserve"> </w:t>
      </w:r>
      <w:r w:rsidRPr="00ED6345">
        <w:rPr>
          <w:sz w:val="24"/>
          <w:szCs w:val="24"/>
        </w:rPr>
        <w:t>de</w:t>
      </w:r>
      <w:r w:rsidRPr="00ED6345">
        <w:rPr>
          <w:spacing w:val="1"/>
          <w:sz w:val="24"/>
          <w:szCs w:val="24"/>
        </w:rPr>
        <w:t xml:space="preserve"> </w:t>
      </w:r>
      <w:r w:rsidRPr="00ED6345">
        <w:rPr>
          <w:sz w:val="24"/>
          <w:szCs w:val="24"/>
        </w:rPr>
        <w:t>cargos,</w:t>
      </w:r>
      <w:r w:rsidRPr="00ED6345">
        <w:rPr>
          <w:spacing w:val="-47"/>
          <w:sz w:val="24"/>
          <w:szCs w:val="24"/>
        </w:rPr>
        <w:t xml:space="preserve"> </w:t>
      </w:r>
      <w:r w:rsidRPr="00ED6345">
        <w:rPr>
          <w:sz w:val="24"/>
          <w:szCs w:val="24"/>
        </w:rPr>
        <w:t>empregos e funções ou alteração de estrutura de carreiras, bem como a admissão ou contratação de pessoal, a</w:t>
      </w:r>
      <w:r w:rsidRPr="00ED6345">
        <w:rPr>
          <w:spacing w:val="1"/>
          <w:sz w:val="24"/>
          <w:szCs w:val="24"/>
        </w:rPr>
        <w:t xml:space="preserve"> </w:t>
      </w:r>
      <w:r w:rsidRPr="00ED6345">
        <w:rPr>
          <w:sz w:val="24"/>
          <w:szCs w:val="24"/>
        </w:rPr>
        <w:t>qualquer título, pelos órgãos e entidades da Administração Direta ou Indireta, inclusive fundações instituídas e mantidas</w:t>
      </w:r>
      <w:r w:rsidRPr="00ED6345">
        <w:rPr>
          <w:spacing w:val="1"/>
          <w:sz w:val="24"/>
          <w:szCs w:val="24"/>
        </w:rPr>
        <w:t xml:space="preserve"> </w:t>
      </w:r>
      <w:r w:rsidRPr="00ED6345">
        <w:rPr>
          <w:sz w:val="24"/>
          <w:szCs w:val="24"/>
        </w:rPr>
        <w:t>pelo poder público, desde que haja prévia dotação orçamentária suficiente para atender às projeções de despesa de</w:t>
      </w:r>
      <w:r w:rsidRPr="00ED6345">
        <w:rPr>
          <w:spacing w:val="1"/>
          <w:sz w:val="24"/>
          <w:szCs w:val="24"/>
        </w:rPr>
        <w:t xml:space="preserve"> </w:t>
      </w:r>
      <w:r w:rsidRPr="00ED6345">
        <w:rPr>
          <w:sz w:val="24"/>
          <w:szCs w:val="24"/>
        </w:rPr>
        <w:t>pessoal e aos acréscimos dela decorrentes, observadas a Lei Complementar Federal nº 101, de 4 de maio de 2000 e o</w:t>
      </w:r>
      <w:r w:rsidRPr="00ED6345">
        <w:rPr>
          <w:spacing w:val="1"/>
          <w:sz w:val="24"/>
          <w:szCs w:val="24"/>
        </w:rPr>
        <w:t xml:space="preserve"> </w:t>
      </w:r>
      <w:r w:rsidRPr="00ED6345">
        <w:rPr>
          <w:sz w:val="24"/>
          <w:szCs w:val="24"/>
        </w:rPr>
        <w:t>artigo</w:t>
      </w:r>
      <w:r w:rsidRPr="00ED6345">
        <w:rPr>
          <w:spacing w:val="-3"/>
          <w:sz w:val="24"/>
          <w:szCs w:val="24"/>
        </w:rPr>
        <w:t xml:space="preserve"> </w:t>
      </w:r>
      <w:r w:rsidRPr="00ED6345">
        <w:rPr>
          <w:sz w:val="24"/>
          <w:szCs w:val="24"/>
        </w:rPr>
        <w:t>167-A</w:t>
      </w:r>
      <w:r w:rsidRPr="00ED6345">
        <w:rPr>
          <w:spacing w:val="-3"/>
          <w:sz w:val="24"/>
          <w:szCs w:val="24"/>
        </w:rPr>
        <w:t xml:space="preserve"> </w:t>
      </w:r>
      <w:r w:rsidRPr="00ED6345">
        <w:rPr>
          <w:sz w:val="24"/>
          <w:szCs w:val="24"/>
        </w:rPr>
        <w:t>da Constituição Federal.</w:t>
      </w:r>
    </w:p>
    <w:p w14:paraId="62802385" w14:textId="77777777" w:rsidR="00ED6345" w:rsidRPr="00ED6345" w:rsidRDefault="00ED6345" w:rsidP="00ED6345">
      <w:pPr>
        <w:pStyle w:val="Corpodetexto"/>
        <w:spacing w:line="360" w:lineRule="auto"/>
        <w:jc w:val="both"/>
        <w:rPr>
          <w:sz w:val="24"/>
          <w:szCs w:val="24"/>
        </w:rPr>
      </w:pPr>
    </w:p>
    <w:p w14:paraId="68DF9E66" w14:textId="77777777" w:rsidR="00ED6345" w:rsidRPr="00ED6345" w:rsidRDefault="00ED6345" w:rsidP="00ED6345">
      <w:pPr>
        <w:pStyle w:val="Corpodetexto"/>
        <w:spacing w:line="360" w:lineRule="auto"/>
        <w:ind w:firstLine="708"/>
        <w:jc w:val="both"/>
        <w:rPr>
          <w:sz w:val="24"/>
          <w:szCs w:val="24"/>
        </w:rPr>
      </w:pPr>
      <w:r w:rsidRPr="00ED6345">
        <w:rPr>
          <w:b/>
          <w:sz w:val="24"/>
          <w:szCs w:val="24"/>
        </w:rPr>
        <w:t>Art. 13</w:t>
      </w:r>
      <w:r w:rsidRPr="00ED6345">
        <w:rPr>
          <w:sz w:val="24"/>
          <w:szCs w:val="24"/>
        </w:rPr>
        <w:t xml:space="preserve"> -</w:t>
      </w:r>
      <w:r w:rsidRPr="00ED6345">
        <w:rPr>
          <w:spacing w:val="1"/>
          <w:sz w:val="24"/>
          <w:szCs w:val="24"/>
        </w:rPr>
        <w:t xml:space="preserve"> </w:t>
      </w:r>
      <w:r w:rsidRPr="00ED6345">
        <w:rPr>
          <w:sz w:val="24"/>
          <w:szCs w:val="24"/>
        </w:rPr>
        <w:t>Apurado que, no período de 12</w:t>
      </w:r>
      <w:r w:rsidRPr="00ED6345">
        <w:rPr>
          <w:spacing w:val="1"/>
          <w:sz w:val="24"/>
          <w:szCs w:val="24"/>
        </w:rPr>
        <w:t xml:space="preserve"> </w:t>
      </w:r>
      <w:r w:rsidRPr="00ED6345">
        <w:rPr>
          <w:sz w:val="24"/>
          <w:szCs w:val="24"/>
        </w:rPr>
        <w:t>(doze) meses,</w:t>
      </w:r>
      <w:r w:rsidRPr="00ED6345">
        <w:rPr>
          <w:spacing w:val="1"/>
          <w:sz w:val="24"/>
          <w:szCs w:val="24"/>
        </w:rPr>
        <w:t xml:space="preserve"> </w:t>
      </w:r>
      <w:r w:rsidRPr="00ED6345">
        <w:rPr>
          <w:sz w:val="24"/>
          <w:szCs w:val="24"/>
        </w:rPr>
        <w:t>a relação entre despesas correntes</w:t>
      </w:r>
      <w:r w:rsidRPr="00ED6345">
        <w:rPr>
          <w:spacing w:val="50"/>
          <w:sz w:val="24"/>
          <w:szCs w:val="24"/>
        </w:rPr>
        <w:t xml:space="preserve"> </w:t>
      </w:r>
      <w:r w:rsidRPr="00ED6345">
        <w:rPr>
          <w:sz w:val="24"/>
          <w:szCs w:val="24"/>
        </w:rPr>
        <w:t>e</w:t>
      </w:r>
      <w:r w:rsidRPr="00ED6345">
        <w:rPr>
          <w:spacing w:val="1"/>
          <w:sz w:val="24"/>
          <w:szCs w:val="24"/>
        </w:rPr>
        <w:t xml:space="preserve"> </w:t>
      </w:r>
      <w:r w:rsidRPr="00ED6345">
        <w:rPr>
          <w:sz w:val="24"/>
          <w:szCs w:val="24"/>
        </w:rPr>
        <w:t>receitas</w:t>
      </w:r>
      <w:r w:rsidRPr="00ED6345">
        <w:rPr>
          <w:spacing w:val="19"/>
          <w:sz w:val="24"/>
          <w:szCs w:val="24"/>
        </w:rPr>
        <w:t xml:space="preserve"> </w:t>
      </w:r>
      <w:r w:rsidRPr="00ED6345">
        <w:rPr>
          <w:sz w:val="24"/>
          <w:szCs w:val="24"/>
        </w:rPr>
        <w:t>correntes</w:t>
      </w:r>
      <w:r w:rsidRPr="00ED6345">
        <w:rPr>
          <w:spacing w:val="19"/>
          <w:sz w:val="24"/>
          <w:szCs w:val="24"/>
        </w:rPr>
        <w:t xml:space="preserve"> </w:t>
      </w:r>
      <w:r w:rsidRPr="00ED6345">
        <w:rPr>
          <w:sz w:val="24"/>
          <w:szCs w:val="24"/>
        </w:rPr>
        <w:t>superará</w:t>
      </w:r>
      <w:r w:rsidRPr="00ED6345">
        <w:rPr>
          <w:spacing w:val="20"/>
          <w:sz w:val="24"/>
          <w:szCs w:val="24"/>
        </w:rPr>
        <w:t xml:space="preserve"> </w:t>
      </w:r>
      <w:r w:rsidRPr="00ED6345">
        <w:rPr>
          <w:sz w:val="24"/>
          <w:szCs w:val="24"/>
        </w:rPr>
        <w:t>95%</w:t>
      </w:r>
      <w:r w:rsidRPr="00ED6345">
        <w:rPr>
          <w:spacing w:val="19"/>
          <w:sz w:val="24"/>
          <w:szCs w:val="24"/>
        </w:rPr>
        <w:t xml:space="preserve"> </w:t>
      </w:r>
      <w:r w:rsidRPr="00ED6345">
        <w:rPr>
          <w:sz w:val="24"/>
          <w:szCs w:val="24"/>
        </w:rPr>
        <w:t>(noventa</w:t>
      </w:r>
      <w:r w:rsidRPr="00ED6345">
        <w:rPr>
          <w:spacing w:val="20"/>
          <w:sz w:val="24"/>
          <w:szCs w:val="24"/>
        </w:rPr>
        <w:t xml:space="preserve"> </w:t>
      </w:r>
      <w:r w:rsidRPr="00ED6345">
        <w:rPr>
          <w:sz w:val="24"/>
          <w:szCs w:val="24"/>
        </w:rPr>
        <w:t>e</w:t>
      </w:r>
      <w:r w:rsidRPr="00ED6345">
        <w:rPr>
          <w:spacing w:val="19"/>
          <w:sz w:val="24"/>
          <w:szCs w:val="24"/>
        </w:rPr>
        <w:t xml:space="preserve"> </w:t>
      </w:r>
      <w:r w:rsidRPr="00ED6345">
        <w:rPr>
          <w:sz w:val="24"/>
          <w:szCs w:val="24"/>
        </w:rPr>
        <w:t>cinco</w:t>
      </w:r>
      <w:r w:rsidRPr="00ED6345">
        <w:rPr>
          <w:spacing w:val="20"/>
          <w:sz w:val="24"/>
          <w:szCs w:val="24"/>
        </w:rPr>
        <w:t xml:space="preserve"> </w:t>
      </w:r>
      <w:r w:rsidRPr="00ED6345">
        <w:rPr>
          <w:sz w:val="24"/>
          <w:szCs w:val="24"/>
        </w:rPr>
        <w:t>por</w:t>
      </w:r>
      <w:r w:rsidRPr="00ED6345">
        <w:rPr>
          <w:spacing w:val="18"/>
          <w:sz w:val="24"/>
          <w:szCs w:val="24"/>
        </w:rPr>
        <w:t xml:space="preserve"> </w:t>
      </w:r>
      <w:r w:rsidRPr="00ED6345">
        <w:rPr>
          <w:sz w:val="24"/>
          <w:szCs w:val="24"/>
        </w:rPr>
        <w:t>cento),</w:t>
      </w:r>
      <w:r w:rsidRPr="00ED6345">
        <w:rPr>
          <w:spacing w:val="19"/>
          <w:sz w:val="24"/>
          <w:szCs w:val="24"/>
        </w:rPr>
        <w:t xml:space="preserve"> </w:t>
      </w:r>
      <w:r w:rsidRPr="00ED6345">
        <w:rPr>
          <w:sz w:val="24"/>
          <w:szCs w:val="24"/>
        </w:rPr>
        <w:t>os</w:t>
      </w:r>
      <w:r w:rsidRPr="00ED6345">
        <w:rPr>
          <w:spacing w:val="20"/>
          <w:sz w:val="24"/>
          <w:szCs w:val="24"/>
        </w:rPr>
        <w:t xml:space="preserve"> </w:t>
      </w:r>
      <w:r w:rsidRPr="00ED6345">
        <w:rPr>
          <w:sz w:val="24"/>
          <w:szCs w:val="24"/>
        </w:rPr>
        <w:t>Poderes</w:t>
      </w:r>
      <w:r w:rsidRPr="00ED6345">
        <w:rPr>
          <w:spacing w:val="19"/>
          <w:sz w:val="24"/>
          <w:szCs w:val="24"/>
        </w:rPr>
        <w:t xml:space="preserve"> </w:t>
      </w:r>
      <w:r w:rsidRPr="00ED6345">
        <w:rPr>
          <w:sz w:val="24"/>
          <w:szCs w:val="24"/>
        </w:rPr>
        <w:t>Executivo e Legislativo, poderão, enquanto permanecer a situação, aplicar os mecanismos de</w:t>
      </w:r>
      <w:r w:rsidRPr="00ED6345">
        <w:rPr>
          <w:spacing w:val="1"/>
          <w:sz w:val="24"/>
          <w:szCs w:val="24"/>
        </w:rPr>
        <w:t xml:space="preserve"> </w:t>
      </w:r>
      <w:r w:rsidRPr="00ED6345">
        <w:rPr>
          <w:sz w:val="24"/>
          <w:szCs w:val="24"/>
        </w:rPr>
        <w:t>vedação,</w:t>
      </w:r>
      <w:r w:rsidRPr="00ED6345">
        <w:rPr>
          <w:spacing w:val="-1"/>
          <w:sz w:val="24"/>
          <w:szCs w:val="24"/>
        </w:rPr>
        <w:t xml:space="preserve"> </w:t>
      </w:r>
      <w:r w:rsidRPr="00ED6345">
        <w:rPr>
          <w:sz w:val="24"/>
          <w:szCs w:val="24"/>
        </w:rPr>
        <w:t>previstos</w:t>
      </w:r>
      <w:r w:rsidRPr="00ED6345">
        <w:rPr>
          <w:spacing w:val="1"/>
          <w:sz w:val="24"/>
          <w:szCs w:val="24"/>
        </w:rPr>
        <w:t xml:space="preserve"> </w:t>
      </w:r>
      <w:r w:rsidRPr="00ED6345">
        <w:rPr>
          <w:sz w:val="24"/>
          <w:szCs w:val="24"/>
        </w:rPr>
        <w:t>pelos</w:t>
      </w:r>
      <w:r w:rsidRPr="00ED6345">
        <w:rPr>
          <w:spacing w:val="-2"/>
          <w:sz w:val="24"/>
          <w:szCs w:val="24"/>
        </w:rPr>
        <w:t xml:space="preserve"> </w:t>
      </w:r>
      <w:r w:rsidRPr="00ED6345">
        <w:rPr>
          <w:sz w:val="24"/>
          <w:szCs w:val="24"/>
        </w:rPr>
        <w:t>incisos de I a X</w:t>
      </w:r>
      <w:r w:rsidRPr="00ED6345">
        <w:rPr>
          <w:spacing w:val="-4"/>
          <w:sz w:val="24"/>
          <w:szCs w:val="24"/>
        </w:rPr>
        <w:t xml:space="preserve"> </w:t>
      </w:r>
      <w:r w:rsidRPr="00ED6345">
        <w:rPr>
          <w:sz w:val="24"/>
          <w:szCs w:val="24"/>
        </w:rPr>
        <w:t>do</w:t>
      </w:r>
      <w:r w:rsidRPr="00ED6345">
        <w:rPr>
          <w:spacing w:val="-2"/>
          <w:sz w:val="24"/>
          <w:szCs w:val="24"/>
        </w:rPr>
        <w:t xml:space="preserve"> </w:t>
      </w:r>
      <w:r w:rsidRPr="00ED6345">
        <w:rPr>
          <w:sz w:val="24"/>
          <w:szCs w:val="24"/>
        </w:rPr>
        <w:t>artigo 167-A da</w:t>
      </w:r>
      <w:r w:rsidRPr="00ED6345">
        <w:rPr>
          <w:spacing w:val="-5"/>
          <w:sz w:val="24"/>
          <w:szCs w:val="24"/>
        </w:rPr>
        <w:t xml:space="preserve"> </w:t>
      </w:r>
      <w:r w:rsidRPr="00ED6345">
        <w:rPr>
          <w:sz w:val="24"/>
          <w:szCs w:val="24"/>
        </w:rPr>
        <w:t>Constituição</w:t>
      </w:r>
      <w:r w:rsidRPr="00ED6345">
        <w:rPr>
          <w:spacing w:val="-2"/>
          <w:sz w:val="24"/>
          <w:szCs w:val="24"/>
        </w:rPr>
        <w:t xml:space="preserve"> </w:t>
      </w:r>
      <w:r w:rsidRPr="00ED6345">
        <w:rPr>
          <w:sz w:val="24"/>
          <w:szCs w:val="24"/>
        </w:rPr>
        <w:t>Federal.</w:t>
      </w:r>
    </w:p>
    <w:p w14:paraId="75BA67AF" w14:textId="77777777" w:rsidR="00ED6345" w:rsidRPr="00ED6345" w:rsidRDefault="00ED6345" w:rsidP="00ED6345">
      <w:pPr>
        <w:pStyle w:val="Corpodetexto"/>
        <w:spacing w:line="360" w:lineRule="auto"/>
        <w:ind w:firstLine="708"/>
        <w:jc w:val="both"/>
        <w:rPr>
          <w:sz w:val="24"/>
          <w:szCs w:val="24"/>
        </w:rPr>
      </w:pPr>
      <w:r w:rsidRPr="00ED6345">
        <w:rPr>
          <w:sz w:val="24"/>
          <w:szCs w:val="24"/>
        </w:rPr>
        <w:t>Parágrafo único - Apurado que a despesa corrente superará 85% (oitenta e cinco por cento) da receita</w:t>
      </w:r>
      <w:r w:rsidRPr="00ED6345">
        <w:rPr>
          <w:spacing w:val="1"/>
          <w:sz w:val="24"/>
          <w:szCs w:val="24"/>
        </w:rPr>
        <w:t xml:space="preserve"> </w:t>
      </w:r>
      <w:r w:rsidRPr="00ED6345">
        <w:rPr>
          <w:sz w:val="24"/>
          <w:szCs w:val="24"/>
        </w:rPr>
        <w:t>corrente, sem exceder 95% (noventa e cinco por cento), as medidas previstas no “caput” deste artigo poderão ser, no</w:t>
      </w:r>
      <w:r w:rsidRPr="00ED6345">
        <w:rPr>
          <w:spacing w:val="1"/>
          <w:sz w:val="24"/>
          <w:szCs w:val="24"/>
        </w:rPr>
        <w:t xml:space="preserve"> </w:t>
      </w:r>
      <w:r w:rsidRPr="00ED6345">
        <w:rPr>
          <w:sz w:val="24"/>
          <w:szCs w:val="24"/>
        </w:rPr>
        <w:t>todo ou em parte, implementadas pelos Poderes Executivo e Legislativo,  com</w:t>
      </w:r>
      <w:r w:rsidRPr="00ED6345">
        <w:rPr>
          <w:spacing w:val="1"/>
          <w:sz w:val="24"/>
          <w:szCs w:val="24"/>
        </w:rPr>
        <w:t xml:space="preserve"> </w:t>
      </w:r>
      <w:r w:rsidRPr="00ED6345">
        <w:rPr>
          <w:sz w:val="24"/>
          <w:szCs w:val="24"/>
        </w:rPr>
        <w:t>vigência</w:t>
      </w:r>
      <w:r w:rsidRPr="00ED6345">
        <w:rPr>
          <w:spacing w:val="-2"/>
          <w:sz w:val="24"/>
          <w:szCs w:val="24"/>
        </w:rPr>
        <w:t xml:space="preserve"> </w:t>
      </w:r>
      <w:r w:rsidRPr="00ED6345">
        <w:rPr>
          <w:sz w:val="24"/>
          <w:szCs w:val="24"/>
        </w:rPr>
        <w:t>imediata</w:t>
      </w:r>
      <w:r w:rsidRPr="00ED6345">
        <w:rPr>
          <w:spacing w:val="-1"/>
          <w:sz w:val="24"/>
          <w:szCs w:val="24"/>
        </w:rPr>
        <w:t xml:space="preserve"> </w:t>
      </w:r>
      <w:r w:rsidRPr="00ED6345">
        <w:rPr>
          <w:sz w:val="24"/>
          <w:szCs w:val="24"/>
        </w:rPr>
        <w:t>em</w:t>
      </w:r>
      <w:r w:rsidRPr="00ED6345">
        <w:rPr>
          <w:spacing w:val="-1"/>
          <w:sz w:val="24"/>
          <w:szCs w:val="24"/>
        </w:rPr>
        <w:t xml:space="preserve"> </w:t>
      </w:r>
      <w:r w:rsidRPr="00ED6345">
        <w:rPr>
          <w:sz w:val="24"/>
          <w:szCs w:val="24"/>
        </w:rPr>
        <w:t>seus</w:t>
      </w:r>
      <w:r w:rsidRPr="00ED6345">
        <w:rPr>
          <w:spacing w:val="1"/>
          <w:sz w:val="24"/>
          <w:szCs w:val="24"/>
        </w:rPr>
        <w:t xml:space="preserve"> </w:t>
      </w:r>
      <w:r w:rsidRPr="00ED6345">
        <w:rPr>
          <w:sz w:val="24"/>
          <w:szCs w:val="24"/>
        </w:rPr>
        <w:t>respectivos</w:t>
      </w:r>
      <w:r w:rsidRPr="00ED6345">
        <w:rPr>
          <w:spacing w:val="-2"/>
          <w:sz w:val="24"/>
          <w:szCs w:val="24"/>
        </w:rPr>
        <w:t xml:space="preserve"> </w:t>
      </w:r>
      <w:r w:rsidRPr="00ED6345">
        <w:rPr>
          <w:sz w:val="24"/>
          <w:szCs w:val="24"/>
        </w:rPr>
        <w:t xml:space="preserve">âmbitos, </w:t>
      </w:r>
      <w:r w:rsidRPr="00ED6345">
        <w:rPr>
          <w:color w:val="000000"/>
          <w:sz w:val="24"/>
          <w:szCs w:val="24"/>
          <w:shd w:val="clear" w:color="auto" w:fill="FFFFFF"/>
        </w:rPr>
        <w:t>devendo ser submetido, em regime de urgência, à apreciação do Poder Legislativo</w:t>
      </w:r>
      <w:r w:rsidRPr="00ED6345">
        <w:rPr>
          <w:sz w:val="24"/>
          <w:szCs w:val="24"/>
        </w:rPr>
        <w:t>.</w:t>
      </w:r>
    </w:p>
    <w:p w14:paraId="0B289BF0" w14:textId="77777777" w:rsidR="00ED6345" w:rsidRPr="00ED6345" w:rsidRDefault="00ED6345" w:rsidP="00ED6345">
      <w:pPr>
        <w:pStyle w:val="Corpodetexto"/>
        <w:spacing w:line="360" w:lineRule="auto"/>
        <w:jc w:val="both"/>
        <w:rPr>
          <w:sz w:val="24"/>
          <w:szCs w:val="24"/>
          <w:highlight w:val="green"/>
        </w:rPr>
      </w:pPr>
    </w:p>
    <w:p w14:paraId="2FF3074D" w14:textId="77777777" w:rsidR="00ED6345" w:rsidRPr="00ED6345" w:rsidRDefault="00ED6345" w:rsidP="00ED6345">
      <w:pPr>
        <w:pStyle w:val="Corpodetexto"/>
        <w:spacing w:line="360" w:lineRule="auto"/>
        <w:ind w:firstLine="708"/>
        <w:jc w:val="both"/>
        <w:rPr>
          <w:sz w:val="24"/>
          <w:szCs w:val="24"/>
        </w:rPr>
      </w:pPr>
      <w:r w:rsidRPr="00ED6345">
        <w:rPr>
          <w:b/>
          <w:sz w:val="24"/>
          <w:szCs w:val="24"/>
        </w:rPr>
        <w:t>Art. 14</w:t>
      </w:r>
      <w:r w:rsidRPr="00ED6345">
        <w:rPr>
          <w:spacing w:val="1"/>
          <w:sz w:val="24"/>
          <w:szCs w:val="24"/>
        </w:rPr>
        <w:t xml:space="preserve"> </w:t>
      </w:r>
      <w:r w:rsidRPr="00ED6345">
        <w:rPr>
          <w:sz w:val="24"/>
          <w:szCs w:val="24"/>
        </w:rPr>
        <w:t>- Os projetos de lei que implicarem</w:t>
      </w:r>
      <w:r w:rsidRPr="00ED6345">
        <w:rPr>
          <w:spacing w:val="1"/>
          <w:sz w:val="24"/>
          <w:szCs w:val="24"/>
        </w:rPr>
        <w:t xml:space="preserve"> </w:t>
      </w:r>
      <w:r w:rsidRPr="00ED6345">
        <w:rPr>
          <w:sz w:val="24"/>
          <w:szCs w:val="24"/>
        </w:rPr>
        <w:t>aumentos de</w:t>
      </w:r>
      <w:r w:rsidRPr="00ED6345">
        <w:rPr>
          <w:spacing w:val="1"/>
          <w:sz w:val="24"/>
          <w:szCs w:val="24"/>
        </w:rPr>
        <w:t xml:space="preserve"> </w:t>
      </w:r>
      <w:r w:rsidRPr="00ED6345">
        <w:rPr>
          <w:sz w:val="24"/>
          <w:szCs w:val="24"/>
        </w:rPr>
        <w:t>despesas com</w:t>
      </w:r>
      <w:r w:rsidRPr="00ED6345">
        <w:rPr>
          <w:spacing w:val="50"/>
          <w:sz w:val="24"/>
          <w:szCs w:val="24"/>
        </w:rPr>
        <w:t xml:space="preserve"> </w:t>
      </w:r>
      <w:r w:rsidRPr="00ED6345">
        <w:rPr>
          <w:sz w:val="24"/>
          <w:szCs w:val="24"/>
        </w:rPr>
        <w:t>pessoal e encargos,</w:t>
      </w:r>
      <w:r w:rsidRPr="00ED6345">
        <w:rPr>
          <w:spacing w:val="1"/>
          <w:sz w:val="24"/>
          <w:szCs w:val="24"/>
        </w:rPr>
        <w:t xml:space="preserve"> </w:t>
      </w:r>
      <w:r w:rsidRPr="00ED6345">
        <w:rPr>
          <w:sz w:val="24"/>
          <w:szCs w:val="24"/>
        </w:rPr>
        <w:t>inclusive</w:t>
      </w:r>
      <w:r w:rsidRPr="00ED6345">
        <w:rPr>
          <w:spacing w:val="-1"/>
          <w:sz w:val="24"/>
          <w:szCs w:val="24"/>
        </w:rPr>
        <w:t xml:space="preserve"> </w:t>
      </w:r>
      <w:r w:rsidRPr="00ED6345">
        <w:rPr>
          <w:sz w:val="24"/>
          <w:szCs w:val="24"/>
        </w:rPr>
        <w:t>os</w:t>
      </w:r>
      <w:r w:rsidRPr="00ED6345">
        <w:rPr>
          <w:spacing w:val="-1"/>
          <w:sz w:val="24"/>
          <w:szCs w:val="24"/>
        </w:rPr>
        <w:t xml:space="preserve"> </w:t>
      </w:r>
      <w:r w:rsidRPr="00ED6345">
        <w:rPr>
          <w:sz w:val="24"/>
          <w:szCs w:val="24"/>
        </w:rPr>
        <w:t>que</w:t>
      </w:r>
      <w:r w:rsidRPr="00ED6345">
        <w:rPr>
          <w:spacing w:val="-3"/>
          <w:sz w:val="24"/>
          <w:szCs w:val="24"/>
        </w:rPr>
        <w:t xml:space="preserve"> </w:t>
      </w:r>
      <w:r w:rsidRPr="00ED6345">
        <w:rPr>
          <w:sz w:val="24"/>
          <w:szCs w:val="24"/>
        </w:rPr>
        <w:t>alteram</w:t>
      </w:r>
      <w:r w:rsidRPr="00ED6345">
        <w:rPr>
          <w:spacing w:val="-2"/>
          <w:sz w:val="24"/>
          <w:szCs w:val="24"/>
        </w:rPr>
        <w:t xml:space="preserve"> </w:t>
      </w:r>
      <w:r w:rsidRPr="00ED6345">
        <w:rPr>
          <w:sz w:val="24"/>
          <w:szCs w:val="24"/>
        </w:rPr>
        <w:t>e</w:t>
      </w:r>
      <w:r w:rsidRPr="00ED6345">
        <w:rPr>
          <w:spacing w:val="-1"/>
          <w:sz w:val="24"/>
          <w:szCs w:val="24"/>
        </w:rPr>
        <w:t xml:space="preserve"> </w:t>
      </w:r>
      <w:r w:rsidRPr="00ED6345">
        <w:rPr>
          <w:sz w:val="24"/>
          <w:szCs w:val="24"/>
        </w:rPr>
        <w:t>criam</w:t>
      </w:r>
      <w:r w:rsidRPr="00ED6345">
        <w:rPr>
          <w:spacing w:val="1"/>
          <w:sz w:val="24"/>
          <w:szCs w:val="24"/>
        </w:rPr>
        <w:t xml:space="preserve"> </w:t>
      </w:r>
      <w:r w:rsidRPr="00ED6345">
        <w:rPr>
          <w:sz w:val="24"/>
          <w:szCs w:val="24"/>
        </w:rPr>
        <w:t>carreiras,</w:t>
      </w:r>
      <w:r w:rsidRPr="00ED6345">
        <w:rPr>
          <w:spacing w:val="-2"/>
          <w:sz w:val="24"/>
          <w:szCs w:val="24"/>
        </w:rPr>
        <w:t xml:space="preserve"> </w:t>
      </w:r>
      <w:r w:rsidRPr="00ED6345">
        <w:rPr>
          <w:sz w:val="24"/>
          <w:szCs w:val="24"/>
        </w:rPr>
        <w:t>cargos</w:t>
      </w:r>
      <w:r w:rsidRPr="00ED6345">
        <w:rPr>
          <w:spacing w:val="-2"/>
          <w:sz w:val="24"/>
          <w:szCs w:val="24"/>
        </w:rPr>
        <w:t xml:space="preserve"> </w:t>
      </w:r>
      <w:r w:rsidRPr="00ED6345">
        <w:rPr>
          <w:sz w:val="24"/>
          <w:szCs w:val="24"/>
        </w:rPr>
        <w:t>e funções,</w:t>
      </w:r>
      <w:r w:rsidRPr="00ED6345">
        <w:rPr>
          <w:spacing w:val="-3"/>
          <w:sz w:val="24"/>
          <w:szCs w:val="24"/>
        </w:rPr>
        <w:t xml:space="preserve"> </w:t>
      </w:r>
      <w:r w:rsidRPr="00ED6345">
        <w:rPr>
          <w:sz w:val="24"/>
          <w:szCs w:val="24"/>
        </w:rPr>
        <w:t>deverão</w:t>
      </w:r>
      <w:r w:rsidRPr="00ED6345">
        <w:rPr>
          <w:spacing w:val="-2"/>
          <w:sz w:val="24"/>
          <w:szCs w:val="24"/>
        </w:rPr>
        <w:t xml:space="preserve"> </w:t>
      </w:r>
      <w:r w:rsidRPr="00ED6345">
        <w:rPr>
          <w:sz w:val="24"/>
          <w:szCs w:val="24"/>
        </w:rPr>
        <w:t>ser</w:t>
      </w:r>
      <w:r w:rsidRPr="00ED6345">
        <w:rPr>
          <w:spacing w:val="-3"/>
          <w:sz w:val="24"/>
          <w:szCs w:val="24"/>
        </w:rPr>
        <w:t xml:space="preserve"> </w:t>
      </w:r>
      <w:r w:rsidRPr="00ED6345">
        <w:rPr>
          <w:sz w:val="24"/>
          <w:szCs w:val="24"/>
        </w:rPr>
        <w:t>acompanhados</w:t>
      </w:r>
      <w:r w:rsidRPr="00ED6345">
        <w:rPr>
          <w:spacing w:val="-1"/>
          <w:sz w:val="24"/>
          <w:szCs w:val="24"/>
        </w:rPr>
        <w:t xml:space="preserve"> </w:t>
      </w:r>
      <w:r w:rsidRPr="00ED6345">
        <w:rPr>
          <w:sz w:val="24"/>
          <w:szCs w:val="24"/>
        </w:rPr>
        <w:t>de:</w:t>
      </w:r>
    </w:p>
    <w:p w14:paraId="196BE8E5" w14:textId="77777777" w:rsidR="00ED6345" w:rsidRPr="00ED6345" w:rsidRDefault="00ED6345" w:rsidP="00ED6345">
      <w:pPr>
        <w:pStyle w:val="Corpodetexto"/>
        <w:spacing w:line="360" w:lineRule="auto"/>
        <w:ind w:firstLine="708"/>
        <w:jc w:val="both"/>
        <w:rPr>
          <w:sz w:val="24"/>
          <w:szCs w:val="24"/>
        </w:rPr>
      </w:pPr>
      <w:r w:rsidRPr="00ED6345">
        <w:rPr>
          <w:sz w:val="24"/>
          <w:szCs w:val="24"/>
        </w:rPr>
        <w:t>I - premissas e metodologia de cálculos utilizados, conforme estabelecem os artigos 16 e 17 da Lei</w:t>
      </w:r>
      <w:r w:rsidRPr="00ED6345">
        <w:rPr>
          <w:spacing w:val="1"/>
          <w:sz w:val="24"/>
          <w:szCs w:val="24"/>
        </w:rPr>
        <w:t xml:space="preserve"> </w:t>
      </w:r>
      <w:r w:rsidRPr="00ED6345">
        <w:rPr>
          <w:sz w:val="24"/>
          <w:szCs w:val="24"/>
        </w:rPr>
        <w:t>Complementar</w:t>
      </w:r>
      <w:r w:rsidRPr="00ED6345">
        <w:rPr>
          <w:spacing w:val="-1"/>
          <w:sz w:val="24"/>
          <w:szCs w:val="24"/>
        </w:rPr>
        <w:t xml:space="preserve"> </w:t>
      </w:r>
      <w:r w:rsidRPr="00ED6345">
        <w:rPr>
          <w:sz w:val="24"/>
          <w:szCs w:val="24"/>
        </w:rPr>
        <w:t>Federal nº</w:t>
      </w:r>
      <w:r w:rsidRPr="00ED6345">
        <w:rPr>
          <w:spacing w:val="-1"/>
          <w:sz w:val="24"/>
          <w:szCs w:val="24"/>
        </w:rPr>
        <w:t xml:space="preserve"> </w:t>
      </w:r>
      <w:r w:rsidRPr="00ED6345">
        <w:rPr>
          <w:sz w:val="24"/>
          <w:szCs w:val="24"/>
        </w:rPr>
        <w:t>101, de 4</w:t>
      </w:r>
      <w:r w:rsidRPr="00ED6345">
        <w:rPr>
          <w:spacing w:val="-2"/>
          <w:sz w:val="24"/>
          <w:szCs w:val="24"/>
        </w:rPr>
        <w:t xml:space="preserve"> </w:t>
      </w:r>
      <w:r w:rsidRPr="00ED6345">
        <w:rPr>
          <w:sz w:val="24"/>
          <w:szCs w:val="24"/>
        </w:rPr>
        <w:t>de</w:t>
      </w:r>
      <w:r w:rsidRPr="00ED6345">
        <w:rPr>
          <w:spacing w:val="-2"/>
          <w:sz w:val="24"/>
          <w:szCs w:val="24"/>
        </w:rPr>
        <w:t xml:space="preserve"> </w:t>
      </w:r>
      <w:r w:rsidRPr="00ED6345">
        <w:rPr>
          <w:sz w:val="24"/>
          <w:szCs w:val="24"/>
        </w:rPr>
        <w:t>maio de</w:t>
      </w:r>
      <w:r w:rsidRPr="00ED6345">
        <w:rPr>
          <w:spacing w:val="-3"/>
          <w:sz w:val="24"/>
          <w:szCs w:val="24"/>
        </w:rPr>
        <w:t xml:space="preserve"> </w:t>
      </w:r>
      <w:r w:rsidRPr="00ED6345">
        <w:rPr>
          <w:sz w:val="24"/>
          <w:szCs w:val="24"/>
        </w:rPr>
        <w:t>2000;</w:t>
      </w:r>
    </w:p>
    <w:p w14:paraId="5BD25D73" w14:textId="77777777" w:rsidR="00ED6345" w:rsidRPr="00ED6345" w:rsidRDefault="00ED6345" w:rsidP="00ED6345">
      <w:pPr>
        <w:pStyle w:val="Corpodetexto"/>
        <w:spacing w:line="360" w:lineRule="auto"/>
        <w:ind w:firstLine="708"/>
        <w:jc w:val="both"/>
        <w:rPr>
          <w:sz w:val="24"/>
          <w:szCs w:val="24"/>
        </w:rPr>
      </w:pPr>
      <w:r w:rsidRPr="00ED6345">
        <w:rPr>
          <w:sz w:val="24"/>
          <w:szCs w:val="24"/>
        </w:rPr>
        <w:t>II - simulação que demonstre o impacto da despesa decorrente da medida proposta, destacando-se os</w:t>
      </w:r>
      <w:r w:rsidRPr="00ED6345">
        <w:rPr>
          <w:spacing w:val="-47"/>
          <w:sz w:val="24"/>
          <w:szCs w:val="24"/>
        </w:rPr>
        <w:t xml:space="preserve"> </w:t>
      </w:r>
      <w:r w:rsidRPr="00ED6345">
        <w:rPr>
          <w:sz w:val="24"/>
          <w:szCs w:val="24"/>
        </w:rPr>
        <w:t>gastos</w:t>
      </w:r>
      <w:r w:rsidRPr="00ED6345">
        <w:rPr>
          <w:spacing w:val="-2"/>
          <w:sz w:val="24"/>
          <w:szCs w:val="24"/>
        </w:rPr>
        <w:t xml:space="preserve"> </w:t>
      </w:r>
      <w:r w:rsidRPr="00ED6345">
        <w:rPr>
          <w:sz w:val="24"/>
          <w:szCs w:val="24"/>
        </w:rPr>
        <w:t>com</w:t>
      </w:r>
      <w:r w:rsidRPr="00ED6345">
        <w:rPr>
          <w:spacing w:val="-2"/>
          <w:sz w:val="24"/>
          <w:szCs w:val="24"/>
        </w:rPr>
        <w:t xml:space="preserve"> </w:t>
      </w:r>
      <w:r w:rsidRPr="00ED6345">
        <w:rPr>
          <w:sz w:val="24"/>
          <w:szCs w:val="24"/>
        </w:rPr>
        <w:t>ativos e, inativos</w:t>
      </w:r>
      <w:r w:rsidRPr="00ED6345">
        <w:rPr>
          <w:spacing w:val="1"/>
          <w:sz w:val="24"/>
          <w:szCs w:val="24"/>
        </w:rPr>
        <w:t xml:space="preserve"> </w:t>
      </w:r>
      <w:r w:rsidRPr="00ED6345">
        <w:rPr>
          <w:sz w:val="24"/>
          <w:szCs w:val="24"/>
        </w:rPr>
        <w:t>e</w:t>
      </w:r>
      <w:r w:rsidRPr="00ED6345">
        <w:rPr>
          <w:spacing w:val="-2"/>
          <w:sz w:val="24"/>
          <w:szCs w:val="24"/>
        </w:rPr>
        <w:t xml:space="preserve"> </w:t>
      </w:r>
      <w:r w:rsidRPr="00ED6345">
        <w:rPr>
          <w:sz w:val="24"/>
          <w:szCs w:val="24"/>
        </w:rPr>
        <w:t>pensionistas, se for o caso.</w:t>
      </w:r>
    </w:p>
    <w:p w14:paraId="3057F0D3" w14:textId="77777777" w:rsidR="00ED6345" w:rsidRPr="00ED6345" w:rsidRDefault="00ED6345" w:rsidP="00ED6345">
      <w:pPr>
        <w:pStyle w:val="Corpodetexto"/>
        <w:spacing w:line="360" w:lineRule="auto"/>
        <w:jc w:val="both"/>
        <w:rPr>
          <w:sz w:val="24"/>
          <w:szCs w:val="24"/>
          <w:shd w:val="clear" w:color="auto" w:fill="FFFFFF"/>
        </w:rPr>
      </w:pPr>
    </w:p>
    <w:p w14:paraId="38BEA5A5" w14:textId="77777777" w:rsidR="00ED6345" w:rsidRPr="00ED6345" w:rsidRDefault="00ED6345" w:rsidP="00ED6345">
      <w:pPr>
        <w:pStyle w:val="Corpodetexto"/>
        <w:spacing w:line="360" w:lineRule="auto"/>
        <w:ind w:firstLine="708"/>
        <w:jc w:val="both"/>
        <w:rPr>
          <w:sz w:val="24"/>
          <w:szCs w:val="24"/>
          <w:shd w:val="clear" w:color="auto" w:fill="FFFFFF"/>
        </w:rPr>
      </w:pPr>
      <w:r w:rsidRPr="00ED6345">
        <w:rPr>
          <w:sz w:val="24"/>
          <w:szCs w:val="24"/>
          <w:shd w:val="clear" w:color="auto" w:fill="FFFFFF"/>
        </w:rPr>
        <w:t>§ 1º No caso de despesas com pessoal e respectivos encargos, desde que não configurem geração de despesa obrigatória de caráter continuado, serão consideradas irrelevantes aquelas cujo montante, no exercício de 2025, em cada evento, não exceda a duas vezes o menor padrão de vencimentos.</w:t>
      </w:r>
      <w:bookmarkStart w:id="0" w:name="artigo_17"/>
    </w:p>
    <w:p w14:paraId="04E5805D" w14:textId="77777777" w:rsidR="00ED6345" w:rsidRPr="00ED6345" w:rsidRDefault="00ED6345" w:rsidP="00ED6345">
      <w:pPr>
        <w:pStyle w:val="Corpodetexto"/>
        <w:spacing w:line="360" w:lineRule="auto"/>
        <w:jc w:val="both"/>
        <w:rPr>
          <w:sz w:val="24"/>
          <w:szCs w:val="24"/>
          <w:shd w:val="clear" w:color="auto" w:fill="FFFFFF"/>
        </w:rPr>
      </w:pPr>
    </w:p>
    <w:p w14:paraId="737A25F5" w14:textId="77777777" w:rsidR="00ED6345" w:rsidRPr="00ED6345" w:rsidRDefault="00ED6345" w:rsidP="00ED6345">
      <w:pPr>
        <w:pStyle w:val="Corpodetexto"/>
        <w:shd w:val="clear" w:color="auto" w:fill="FFFFFF" w:themeFill="background1"/>
        <w:spacing w:line="360" w:lineRule="auto"/>
        <w:ind w:firstLine="708"/>
        <w:jc w:val="both"/>
        <w:rPr>
          <w:sz w:val="24"/>
          <w:szCs w:val="24"/>
          <w:shd w:val="clear" w:color="auto" w:fill="FFFFFF"/>
        </w:rPr>
      </w:pPr>
      <w:r w:rsidRPr="00ED6345">
        <w:rPr>
          <w:sz w:val="24"/>
          <w:szCs w:val="24"/>
          <w:shd w:val="clear" w:color="auto" w:fill="FFFFFF"/>
        </w:rPr>
        <w:t xml:space="preserve">§ 2º </w:t>
      </w:r>
      <w:bookmarkEnd w:id="0"/>
      <w:r w:rsidRPr="00ED6345">
        <w:rPr>
          <w:sz w:val="24"/>
          <w:szCs w:val="24"/>
          <w:shd w:val="clear" w:color="auto" w:fill="FFFFFF"/>
        </w:rPr>
        <w:t xml:space="preserve">A compensação de que trata o art. 17, § 2º, da LC </w:t>
      </w:r>
      <w:r w:rsidRPr="00ED6345">
        <w:rPr>
          <w:color w:val="000000" w:themeColor="text1"/>
          <w:sz w:val="24"/>
          <w:szCs w:val="24"/>
          <w:shd w:val="clear" w:color="auto" w:fill="FFFFFF"/>
        </w:rPr>
        <w:t>nº </w:t>
      </w:r>
      <w:hyperlink r:id="rId9" w:history="1">
        <w:r w:rsidRPr="00ED6345">
          <w:rPr>
            <w:rStyle w:val="Hyperlink"/>
            <w:bCs/>
            <w:color w:val="000000" w:themeColor="text1"/>
            <w:sz w:val="24"/>
            <w:szCs w:val="24"/>
            <w:shd w:val="clear" w:color="auto" w:fill="FFFFFF"/>
          </w:rPr>
          <w:t>101</w:t>
        </w:r>
      </w:hyperlink>
      <w:r w:rsidRPr="00ED6345">
        <w:rPr>
          <w:sz w:val="24"/>
          <w:szCs w:val="24"/>
          <w:shd w:val="clear" w:color="auto" w:fill="FFFFFF"/>
        </w:rPr>
        <w:t>/2000, quando da criação ou aumento de Despesas Obrigatórias de Caráter Continuado, poderá ser realizada a partir do aproveitamento da margem líquida, desde que observados:</w:t>
      </w:r>
    </w:p>
    <w:p w14:paraId="300F0E5B" w14:textId="77777777" w:rsidR="00ED6345" w:rsidRPr="00ED6345" w:rsidRDefault="00ED6345" w:rsidP="00ED6345">
      <w:pPr>
        <w:pStyle w:val="Corpodetexto"/>
        <w:shd w:val="clear" w:color="auto" w:fill="FFFFFF" w:themeFill="background1"/>
        <w:spacing w:line="360" w:lineRule="auto"/>
        <w:ind w:firstLine="708"/>
        <w:jc w:val="both"/>
        <w:rPr>
          <w:sz w:val="24"/>
          <w:szCs w:val="24"/>
          <w:shd w:val="clear" w:color="auto" w:fill="FFFFFF"/>
        </w:rPr>
      </w:pPr>
      <w:r w:rsidRPr="00ED6345">
        <w:rPr>
          <w:sz w:val="24"/>
          <w:szCs w:val="24"/>
          <w:shd w:val="clear" w:color="auto" w:fill="FFFFFF"/>
        </w:rPr>
        <w:t>I - o limite das respectivas dotações constantes da Lei Orçamentária de 2025 e de créditos adicionais;</w:t>
      </w:r>
    </w:p>
    <w:p w14:paraId="4CA697B1" w14:textId="77777777" w:rsidR="00ED6345" w:rsidRPr="00ED6345" w:rsidRDefault="00ED6345" w:rsidP="00ED6345">
      <w:pPr>
        <w:pStyle w:val="Corpodetexto"/>
        <w:shd w:val="clear" w:color="auto" w:fill="FFFFFF" w:themeFill="background1"/>
        <w:spacing w:line="360" w:lineRule="auto"/>
        <w:ind w:firstLine="708"/>
        <w:jc w:val="both"/>
        <w:rPr>
          <w:sz w:val="24"/>
          <w:szCs w:val="24"/>
          <w:shd w:val="clear" w:color="auto" w:fill="FFFFFF"/>
        </w:rPr>
      </w:pPr>
      <w:r w:rsidRPr="00ED6345">
        <w:rPr>
          <w:sz w:val="24"/>
          <w:szCs w:val="24"/>
          <w:shd w:val="clear" w:color="auto" w:fill="FFFFFF"/>
        </w:rPr>
        <w:t xml:space="preserve">II - os limites estabelecidos nos arts. 20, inciso III, e 22, parágrafo único, da LC </w:t>
      </w:r>
      <w:r w:rsidRPr="00ED6345">
        <w:rPr>
          <w:color w:val="000000" w:themeColor="text1"/>
          <w:sz w:val="24"/>
          <w:szCs w:val="24"/>
          <w:shd w:val="clear" w:color="auto" w:fill="FFFFFF"/>
        </w:rPr>
        <w:t>nº </w:t>
      </w:r>
      <w:hyperlink r:id="rId10" w:history="1">
        <w:r w:rsidRPr="00ED6345">
          <w:rPr>
            <w:rStyle w:val="Hyperlink"/>
            <w:bCs/>
            <w:color w:val="000000" w:themeColor="text1"/>
            <w:sz w:val="24"/>
            <w:szCs w:val="24"/>
            <w:shd w:val="clear" w:color="auto" w:fill="FFFFFF"/>
          </w:rPr>
          <w:t>101</w:t>
        </w:r>
      </w:hyperlink>
      <w:r w:rsidRPr="00ED6345">
        <w:rPr>
          <w:sz w:val="24"/>
          <w:szCs w:val="24"/>
          <w:shd w:val="clear" w:color="auto" w:fill="FFFFFF"/>
        </w:rPr>
        <w:t>/2000, no caso da geração de despesas com pessoal e respectivos encargos; e</w:t>
      </w:r>
    </w:p>
    <w:p w14:paraId="2E164AF3" w14:textId="77777777" w:rsidR="00ED6345" w:rsidRPr="00ED6345" w:rsidRDefault="00ED6345" w:rsidP="00ED6345">
      <w:pPr>
        <w:pStyle w:val="Corpodetexto"/>
        <w:shd w:val="clear" w:color="auto" w:fill="FFFFFF" w:themeFill="background1"/>
        <w:spacing w:line="360" w:lineRule="auto"/>
        <w:ind w:firstLine="708"/>
        <w:jc w:val="both"/>
        <w:rPr>
          <w:sz w:val="24"/>
          <w:szCs w:val="24"/>
          <w:highlight w:val="green"/>
        </w:rPr>
      </w:pPr>
      <w:r w:rsidRPr="00ED6345">
        <w:rPr>
          <w:sz w:val="24"/>
          <w:szCs w:val="24"/>
          <w:shd w:val="clear" w:color="auto" w:fill="FFFFFF"/>
        </w:rPr>
        <w:lastRenderedPageBreak/>
        <w:t>III - o valor da margem líquida de expansão constante no demonstrativo dessa Lei.</w:t>
      </w:r>
    </w:p>
    <w:p w14:paraId="28462A77" w14:textId="77777777" w:rsidR="00ED6345" w:rsidRPr="00ED6345" w:rsidRDefault="00ED6345" w:rsidP="00ED6345">
      <w:pPr>
        <w:pStyle w:val="Corpodetexto"/>
        <w:spacing w:line="360" w:lineRule="auto"/>
        <w:jc w:val="both"/>
        <w:rPr>
          <w:sz w:val="24"/>
          <w:szCs w:val="24"/>
        </w:rPr>
      </w:pPr>
    </w:p>
    <w:p w14:paraId="26D7D712" w14:textId="77777777" w:rsidR="00ED6345" w:rsidRPr="00ED6345" w:rsidRDefault="00ED6345" w:rsidP="00ED6345">
      <w:pPr>
        <w:pStyle w:val="Corpodetexto"/>
        <w:spacing w:line="360" w:lineRule="auto"/>
        <w:ind w:firstLine="708"/>
        <w:jc w:val="both"/>
        <w:rPr>
          <w:sz w:val="24"/>
          <w:szCs w:val="24"/>
        </w:rPr>
      </w:pPr>
      <w:r w:rsidRPr="00ED6345">
        <w:rPr>
          <w:b/>
          <w:sz w:val="24"/>
          <w:szCs w:val="24"/>
        </w:rPr>
        <w:t>Art. 15</w:t>
      </w:r>
      <w:r w:rsidRPr="00ED6345">
        <w:rPr>
          <w:sz w:val="24"/>
          <w:szCs w:val="24"/>
        </w:rPr>
        <w:t xml:space="preserve"> - Havendo o pagamento de despesa com pessoal decorrente de medida judicial, essa  ocorrerá mediante</w:t>
      </w:r>
      <w:r w:rsidRPr="00ED6345">
        <w:rPr>
          <w:spacing w:val="1"/>
          <w:sz w:val="24"/>
          <w:szCs w:val="24"/>
        </w:rPr>
        <w:t xml:space="preserve"> </w:t>
      </w:r>
      <w:r w:rsidRPr="00ED6345">
        <w:rPr>
          <w:sz w:val="24"/>
          <w:szCs w:val="24"/>
        </w:rPr>
        <w:t>abertura</w:t>
      </w:r>
      <w:r w:rsidRPr="00ED6345">
        <w:rPr>
          <w:spacing w:val="-1"/>
          <w:sz w:val="24"/>
          <w:szCs w:val="24"/>
        </w:rPr>
        <w:t xml:space="preserve"> </w:t>
      </w:r>
      <w:r w:rsidRPr="00ED6345">
        <w:rPr>
          <w:sz w:val="24"/>
          <w:szCs w:val="24"/>
        </w:rPr>
        <w:t>de</w:t>
      </w:r>
      <w:r w:rsidRPr="00ED6345">
        <w:rPr>
          <w:spacing w:val="-2"/>
          <w:sz w:val="24"/>
          <w:szCs w:val="24"/>
        </w:rPr>
        <w:t xml:space="preserve"> </w:t>
      </w:r>
      <w:r w:rsidRPr="00ED6345">
        <w:rPr>
          <w:sz w:val="24"/>
          <w:szCs w:val="24"/>
        </w:rPr>
        <w:t>créditos</w:t>
      </w:r>
      <w:r w:rsidRPr="00ED6345">
        <w:rPr>
          <w:spacing w:val="1"/>
          <w:sz w:val="24"/>
          <w:szCs w:val="24"/>
        </w:rPr>
        <w:t xml:space="preserve"> </w:t>
      </w:r>
      <w:r w:rsidRPr="00ED6345">
        <w:rPr>
          <w:sz w:val="24"/>
          <w:szCs w:val="24"/>
        </w:rPr>
        <w:t>adicionais.</w:t>
      </w:r>
    </w:p>
    <w:p w14:paraId="41629E16" w14:textId="77777777" w:rsidR="00ED6345" w:rsidRPr="00ED6345" w:rsidRDefault="00ED6345" w:rsidP="00ED6345">
      <w:pPr>
        <w:pStyle w:val="Corpodetexto"/>
        <w:spacing w:line="360" w:lineRule="auto"/>
        <w:jc w:val="both"/>
        <w:rPr>
          <w:sz w:val="24"/>
          <w:szCs w:val="24"/>
        </w:rPr>
      </w:pPr>
    </w:p>
    <w:p w14:paraId="7F5795F1" w14:textId="77777777" w:rsidR="00ED6345" w:rsidRPr="00ED6345" w:rsidRDefault="00ED6345" w:rsidP="00ED6345">
      <w:pPr>
        <w:pStyle w:val="Corpodetexto"/>
        <w:spacing w:line="360" w:lineRule="auto"/>
        <w:ind w:firstLine="708"/>
        <w:jc w:val="both"/>
        <w:rPr>
          <w:sz w:val="24"/>
          <w:szCs w:val="24"/>
        </w:rPr>
      </w:pPr>
      <w:r w:rsidRPr="00ED6345">
        <w:rPr>
          <w:b/>
          <w:sz w:val="24"/>
          <w:szCs w:val="24"/>
        </w:rPr>
        <w:t>Art. 16</w:t>
      </w:r>
      <w:r w:rsidRPr="00ED6345">
        <w:rPr>
          <w:sz w:val="24"/>
          <w:szCs w:val="24"/>
        </w:rPr>
        <w:t xml:space="preserve"> - Serão</w:t>
      </w:r>
      <w:r w:rsidRPr="00ED6345">
        <w:rPr>
          <w:spacing w:val="10"/>
          <w:sz w:val="24"/>
          <w:szCs w:val="24"/>
        </w:rPr>
        <w:t xml:space="preserve"> </w:t>
      </w:r>
      <w:r w:rsidRPr="00ED6345">
        <w:rPr>
          <w:sz w:val="24"/>
          <w:szCs w:val="24"/>
        </w:rPr>
        <w:t>previstas</w:t>
      </w:r>
      <w:r w:rsidRPr="00ED6345">
        <w:rPr>
          <w:spacing w:val="13"/>
          <w:sz w:val="24"/>
          <w:szCs w:val="24"/>
        </w:rPr>
        <w:t xml:space="preserve"> </w:t>
      </w:r>
      <w:r w:rsidRPr="00ED6345">
        <w:rPr>
          <w:sz w:val="24"/>
          <w:szCs w:val="24"/>
        </w:rPr>
        <w:t>na</w:t>
      </w:r>
      <w:r w:rsidRPr="00ED6345">
        <w:rPr>
          <w:spacing w:val="10"/>
          <w:sz w:val="24"/>
          <w:szCs w:val="24"/>
        </w:rPr>
        <w:t xml:space="preserve"> </w:t>
      </w:r>
      <w:r w:rsidRPr="00ED6345">
        <w:rPr>
          <w:sz w:val="24"/>
          <w:szCs w:val="24"/>
        </w:rPr>
        <w:t>lei</w:t>
      </w:r>
      <w:r w:rsidRPr="00ED6345">
        <w:rPr>
          <w:spacing w:val="11"/>
          <w:sz w:val="24"/>
          <w:szCs w:val="24"/>
        </w:rPr>
        <w:t xml:space="preserve"> </w:t>
      </w:r>
      <w:r w:rsidRPr="00ED6345">
        <w:rPr>
          <w:sz w:val="24"/>
          <w:szCs w:val="24"/>
        </w:rPr>
        <w:t>orçamentária</w:t>
      </w:r>
      <w:r w:rsidRPr="00ED6345">
        <w:rPr>
          <w:spacing w:val="9"/>
          <w:sz w:val="24"/>
          <w:szCs w:val="24"/>
        </w:rPr>
        <w:t xml:space="preserve"> </w:t>
      </w:r>
      <w:r w:rsidRPr="00ED6345">
        <w:rPr>
          <w:sz w:val="24"/>
          <w:szCs w:val="24"/>
        </w:rPr>
        <w:t>anual</w:t>
      </w:r>
      <w:r w:rsidRPr="00ED6345">
        <w:rPr>
          <w:spacing w:val="13"/>
          <w:sz w:val="24"/>
          <w:szCs w:val="24"/>
        </w:rPr>
        <w:t xml:space="preserve"> </w:t>
      </w:r>
      <w:r w:rsidRPr="00ED6345">
        <w:rPr>
          <w:sz w:val="24"/>
          <w:szCs w:val="24"/>
        </w:rPr>
        <w:t>as</w:t>
      </w:r>
      <w:r w:rsidRPr="00ED6345">
        <w:rPr>
          <w:spacing w:val="12"/>
          <w:sz w:val="24"/>
          <w:szCs w:val="24"/>
        </w:rPr>
        <w:t xml:space="preserve"> </w:t>
      </w:r>
      <w:r w:rsidRPr="00ED6345">
        <w:rPr>
          <w:sz w:val="24"/>
          <w:szCs w:val="24"/>
        </w:rPr>
        <w:t>despesas</w:t>
      </w:r>
      <w:r w:rsidRPr="00ED6345">
        <w:rPr>
          <w:spacing w:val="11"/>
          <w:sz w:val="24"/>
          <w:szCs w:val="24"/>
        </w:rPr>
        <w:t xml:space="preserve"> </w:t>
      </w:r>
      <w:r w:rsidRPr="00ED6345">
        <w:rPr>
          <w:sz w:val="24"/>
          <w:szCs w:val="24"/>
        </w:rPr>
        <w:t>específicas</w:t>
      </w:r>
      <w:r w:rsidRPr="00ED6345">
        <w:rPr>
          <w:spacing w:val="10"/>
          <w:sz w:val="24"/>
          <w:szCs w:val="24"/>
        </w:rPr>
        <w:t xml:space="preserve"> </w:t>
      </w:r>
      <w:r w:rsidRPr="00ED6345">
        <w:rPr>
          <w:sz w:val="24"/>
          <w:szCs w:val="24"/>
        </w:rPr>
        <w:t>com</w:t>
      </w:r>
      <w:r w:rsidRPr="00ED6345">
        <w:rPr>
          <w:spacing w:val="11"/>
          <w:sz w:val="24"/>
          <w:szCs w:val="24"/>
        </w:rPr>
        <w:t xml:space="preserve"> </w:t>
      </w:r>
      <w:r w:rsidRPr="00ED6345">
        <w:rPr>
          <w:sz w:val="24"/>
          <w:szCs w:val="24"/>
        </w:rPr>
        <w:t>a</w:t>
      </w:r>
      <w:r w:rsidRPr="00ED6345">
        <w:rPr>
          <w:spacing w:val="12"/>
          <w:sz w:val="24"/>
          <w:szCs w:val="24"/>
        </w:rPr>
        <w:t xml:space="preserve"> </w:t>
      </w:r>
      <w:r w:rsidRPr="00ED6345">
        <w:rPr>
          <w:sz w:val="24"/>
          <w:szCs w:val="24"/>
        </w:rPr>
        <w:t>implementação</w:t>
      </w:r>
      <w:r w:rsidRPr="00ED6345">
        <w:rPr>
          <w:spacing w:val="-47"/>
          <w:sz w:val="24"/>
          <w:szCs w:val="24"/>
        </w:rPr>
        <w:t xml:space="preserve"> </w:t>
      </w:r>
      <w:r w:rsidRPr="00ED6345">
        <w:rPr>
          <w:sz w:val="24"/>
          <w:szCs w:val="24"/>
        </w:rPr>
        <w:t>de</w:t>
      </w:r>
      <w:r w:rsidRPr="00ED6345">
        <w:rPr>
          <w:spacing w:val="1"/>
          <w:sz w:val="24"/>
          <w:szCs w:val="24"/>
        </w:rPr>
        <w:t xml:space="preserve"> </w:t>
      </w:r>
      <w:r w:rsidRPr="00ED6345">
        <w:rPr>
          <w:sz w:val="24"/>
          <w:szCs w:val="24"/>
        </w:rPr>
        <w:t>programas</w:t>
      </w:r>
      <w:r w:rsidRPr="00ED6345">
        <w:rPr>
          <w:spacing w:val="1"/>
          <w:sz w:val="24"/>
          <w:szCs w:val="24"/>
        </w:rPr>
        <w:t xml:space="preserve"> </w:t>
      </w:r>
      <w:r w:rsidRPr="00ED6345">
        <w:rPr>
          <w:sz w:val="24"/>
          <w:szCs w:val="24"/>
        </w:rPr>
        <w:t>de</w:t>
      </w:r>
      <w:r w:rsidRPr="00ED6345">
        <w:rPr>
          <w:spacing w:val="1"/>
          <w:sz w:val="24"/>
          <w:szCs w:val="24"/>
        </w:rPr>
        <w:t xml:space="preserve"> </w:t>
      </w:r>
      <w:r w:rsidRPr="00ED6345">
        <w:rPr>
          <w:sz w:val="24"/>
          <w:szCs w:val="24"/>
        </w:rPr>
        <w:t>valorização</w:t>
      </w:r>
      <w:r w:rsidRPr="00ED6345">
        <w:rPr>
          <w:spacing w:val="1"/>
          <w:sz w:val="24"/>
          <w:szCs w:val="24"/>
        </w:rPr>
        <w:t xml:space="preserve"> </w:t>
      </w:r>
      <w:r w:rsidRPr="00ED6345">
        <w:rPr>
          <w:sz w:val="24"/>
          <w:szCs w:val="24"/>
        </w:rPr>
        <w:t>e</w:t>
      </w:r>
      <w:r w:rsidRPr="00ED6345">
        <w:rPr>
          <w:spacing w:val="1"/>
          <w:sz w:val="24"/>
          <w:szCs w:val="24"/>
        </w:rPr>
        <w:t xml:space="preserve"> </w:t>
      </w:r>
      <w:r w:rsidRPr="00ED6345">
        <w:rPr>
          <w:sz w:val="24"/>
          <w:szCs w:val="24"/>
        </w:rPr>
        <w:t>desenvolvimento</w:t>
      </w:r>
      <w:r w:rsidRPr="00ED6345">
        <w:rPr>
          <w:spacing w:val="1"/>
          <w:sz w:val="24"/>
          <w:szCs w:val="24"/>
        </w:rPr>
        <w:t xml:space="preserve"> </w:t>
      </w:r>
      <w:r w:rsidRPr="00ED6345">
        <w:rPr>
          <w:sz w:val="24"/>
          <w:szCs w:val="24"/>
        </w:rPr>
        <w:t>dos</w:t>
      </w:r>
      <w:r w:rsidRPr="00ED6345">
        <w:rPr>
          <w:spacing w:val="1"/>
          <w:sz w:val="24"/>
          <w:szCs w:val="24"/>
        </w:rPr>
        <w:t xml:space="preserve"> </w:t>
      </w:r>
      <w:r w:rsidRPr="00ED6345">
        <w:rPr>
          <w:sz w:val="24"/>
          <w:szCs w:val="24"/>
        </w:rPr>
        <w:t>servidores</w:t>
      </w:r>
      <w:r w:rsidRPr="00ED6345">
        <w:rPr>
          <w:spacing w:val="1"/>
          <w:sz w:val="24"/>
          <w:szCs w:val="24"/>
        </w:rPr>
        <w:t xml:space="preserve"> </w:t>
      </w:r>
      <w:r w:rsidRPr="00ED6345">
        <w:rPr>
          <w:sz w:val="24"/>
          <w:szCs w:val="24"/>
        </w:rPr>
        <w:t>e</w:t>
      </w:r>
      <w:r w:rsidRPr="00ED6345">
        <w:rPr>
          <w:spacing w:val="1"/>
          <w:sz w:val="24"/>
          <w:szCs w:val="24"/>
        </w:rPr>
        <w:t xml:space="preserve"> </w:t>
      </w:r>
      <w:r w:rsidRPr="00ED6345">
        <w:rPr>
          <w:sz w:val="24"/>
          <w:szCs w:val="24"/>
        </w:rPr>
        <w:t>empregados</w:t>
      </w:r>
      <w:r w:rsidRPr="00ED6345">
        <w:rPr>
          <w:spacing w:val="1"/>
          <w:sz w:val="24"/>
          <w:szCs w:val="24"/>
        </w:rPr>
        <w:t xml:space="preserve"> </w:t>
      </w:r>
      <w:r w:rsidRPr="00ED6345">
        <w:rPr>
          <w:sz w:val="24"/>
          <w:szCs w:val="24"/>
        </w:rPr>
        <w:t>públicos,</w:t>
      </w:r>
      <w:r w:rsidRPr="00ED6345">
        <w:rPr>
          <w:spacing w:val="1"/>
          <w:sz w:val="24"/>
          <w:szCs w:val="24"/>
        </w:rPr>
        <w:t xml:space="preserve"> </w:t>
      </w:r>
      <w:r w:rsidRPr="00ED6345">
        <w:rPr>
          <w:sz w:val="24"/>
          <w:szCs w:val="24"/>
        </w:rPr>
        <w:t>mediante</w:t>
      </w:r>
      <w:r w:rsidRPr="00ED6345">
        <w:rPr>
          <w:spacing w:val="1"/>
          <w:sz w:val="24"/>
          <w:szCs w:val="24"/>
        </w:rPr>
        <w:t xml:space="preserve"> </w:t>
      </w:r>
      <w:r w:rsidRPr="00ED6345">
        <w:rPr>
          <w:sz w:val="24"/>
          <w:szCs w:val="24"/>
        </w:rPr>
        <w:t>a</w:t>
      </w:r>
      <w:r w:rsidRPr="00ED6345">
        <w:rPr>
          <w:spacing w:val="1"/>
          <w:sz w:val="24"/>
          <w:szCs w:val="24"/>
        </w:rPr>
        <w:t xml:space="preserve"> </w:t>
      </w:r>
      <w:r w:rsidRPr="00ED6345">
        <w:rPr>
          <w:sz w:val="24"/>
          <w:szCs w:val="24"/>
        </w:rPr>
        <w:t>adoção</w:t>
      </w:r>
      <w:r w:rsidRPr="00ED6345">
        <w:rPr>
          <w:spacing w:val="1"/>
          <w:sz w:val="24"/>
          <w:szCs w:val="24"/>
        </w:rPr>
        <w:t xml:space="preserve"> </w:t>
      </w:r>
      <w:r w:rsidRPr="00ED6345">
        <w:rPr>
          <w:sz w:val="24"/>
          <w:szCs w:val="24"/>
        </w:rPr>
        <w:t>de</w:t>
      </w:r>
      <w:r w:rsidRPr="00ED6345">
        <w:rPr>
          <w:spacing w:val="1"/>
          <w:sz w:val="24"/>
          <w:szCs w:val="24"/>
        </w:rPr>
        <w:t xml:space="preserve"> </w:t>
      </w:r>
      <w:r w:rsidRPr="00ED6345">
        <w:rPr>
          <w:sz w:val="24"/>
          <w:szCs w:val="24"/>
        </w:rPr>
        <w:t>mecanismos destinados a sua permanente capacitação, inclusive se associados à aferição do desempenho individual e</w:t>
      </w:r>
      <w:r w:rsidRPr="00ED6345">
        <w:rPr>
          <w:spacing w:val="1"/>
          <w:sz w:val="24"/>
          <w:szCs w:val="24"/>
        </w:rPr>
        <w:t xml:space="preserve"> </w:t>
      </w:r>
      <w:r w:rsidRPr="00ED6345">
        <w:rPr>
          <w:sz w:val="24"/>
          <w:szCs w:val="24"/>
        </w:rPr>
        <w:t>evolução funcional, bem como as necessárias à realização de certames, provas e concursos, tendo em vista as</w:t>
      </w:r>
      <w:r w:rsidRPr="00ED6345">
        <w:rPr>
          <w:spacing w:val="1"/>
          <w:sz w:val="24"/>
          <w:szCs w:val="24"/>
        </w:rPr>
        <w:t xml:space="preserve"> </w:t>
      </w:r>
      <w:r w:rsidRPr="00ED6345">
        <w:rPr>
          <w:sz w:val="24"/>
          <w:szCs w:val="24"/>
        </w:rPr>
        <w:t>disposições legais relativas à promoção, acesso e outras formas de mobilidade funcional previstas na legislação em</w:t>
      </w:r>
      <w:r w:rsidRPr="00ED6345">
        <w:rPr>
          <w:spacing w:val="1"/>
          <w:sz w:val="24"/>
          <w:szCs w:val="24"/>
        </w:rPr>
        <w:t xml:space="preserve"> </w:t>
      </w:r>
      <w:r w:rsidRPr="00ED6345">
        <w:rPr>
          <w:sz w:val="24"/>
          <w:szCs w:val="24"/>
        </w:rPr>
        <w:t>vigor.</w:t>
      </w:r>
    </w:p>
    <w:p w14:paraId="5E204A97" w14:textId="77777777" w:rsidR="00ED6345" w:rsidRPr="00ED6345" w:rsidRDefault="00ED6345" w:rsidP="00ED6345">
      <w:pPr>
        <w:pStyle w:val="NormalWeb"/>
        <w:spacing w:line="360" w:lineRule="auto"/>
        <w:jc w:val="both"/>
      </w:pPr>
    </w:p>
    <w:p w14:paraId="17DA6F6E" w14:textId="77777777" w:rsidR="00ED6345" w:rsidRPr="00ED6345" w:rsidRDefault="00ED6345" w:rsidP="00ED6345">
      <w:pPr>
        <w:pStyle w:val="NormalWeb"/>
        <w:spacing w:line="360" w:lineRule="auto"/>
        <w:ind w:firstLine="708"/>
        <w:jc w:val="both"/>
      </w:pPr>
      <w:r w:rsidRPr="00ED6345">
        <w:rPr>
          <w:b/>
        </w:rPr>
        <w:t>Art. 17</w:t>
      </w:r>
      <w:r w:rsidRPr="00ED6345">
        <w:t xml:space="preserve"> - No exercício de 2025, a realização de serviço extraordinário, quando a despesa houver extrapolado 95% (noventa e cinco por cento) dos limites estabelecidos nas inciso III do artigo 22, da Lei Complementar nº 101, de 04 de maio de 2020, somente poderá ocorrer quando destinada ao atendimento de relevante interesse público que ensejem situações emergenciais de risco ou de prejuízo para a sociedade, devidamente comprovado.</w:t>
      </w:r>
    </w:p>
    <w:p w14:paraId="31F18A01" w14:textId="77777777" w:rsidR="00ED6345" w:rsidRPr="00ED6345" w:rsidRDefault="00ED6345" w:rsidP="00ED6345">
      <w:pPr>
        <w:spacing w:line="360" w:lineRule="auto"/>
        <w:jc w:val="both"/>
      </w:pPr>
    </w:p>
    <w:p w14:paraId="1A48274D" w14:textId="77777777" w:rsidR="00ED6345" w:rsidRPr="00ED6345" w:rsidRDefault="00ED6345" w:rsidP="00ED6345">
      <w:pPr>
        <w:pStyle w:val="Corpodetexto"/>
        <w:spacing w:line="360" w:lineRule="auto"/>
        <w:ind w:firstLine="708"/>
        <w:jc w:val="both"/>
        <w:rPr>
          <w:rFonts w:eastAsiaTheme="minorEastAsia"/>
          <w:sz w:val="24"/>
          <w:szCs w:val="24"/>
        </w:rPr>
      </w:pPr>
      <w:r w:rsidRPr="00ED6345">
        <w:rPr>
          <w:rFonts w:eastAsiaTheme="minorEastAsia"/>
          <w:sz w:val="24"/>
          <w:szCs w:val="24"/>
        </w:rPr>
        <w:t xml:space="preserve">Parágrafo único. A autorização para a realização de serviços extraordinários, no âmbito do Poder Executivo nas condições estabelecidas no “caput” deste artigo, é de exclusiva competência do </w:t>
      </w:r>
      <w:r w:rsidRPr="00ED6345">
        <w:rPr>
          <w:rFonts w:eastAsiaTheme="minorEastAsia"/>
          <w:sz w:val="24"/>
          <w:szCs w:val="24"/>
          <w:highlight w:val="yellow"/>
        </w:rPr>
        <w:t>Secretário de Administração</w:t>
      </w:r>
      <w:r w:rsidRPr="00ED6345">
        <w:rPr>
          <w:rFonts w:eastAsiaTheme="minorEastAsia"/>
          <w:sz w:val="24"/>
          <w:szCs w:val="24"/>
        </w:rPr>
        <w:t>.</w:t>
      </w:r>
    </w:p>
    <w:p w14:paraId="5D186DC4" w14:textId="77777777" w:rsidR="00ED6345" w:rsidRPr="00ED6345" w:rsidRDefault="00ED6345" w:rsidP="00ED6345">
      <w:pPr>
        <w:spacing w:line="360" w:lineRule="auto"/>
        <w:jc w:val="center"/>
        <w:rPr>
          <w:b/>
        </w:rPr>
      </w:pPr>
    </w:p>
    <w:p w14:paraId="0D37EC45" w14:textId="77777777" w:rsidR="00ED6345" w:rsidRPr="00ED6345" w:rsidRDefault="00ED6345" w:rsidP="00ED6345">
      <w:pPr>
        <w:spacing w:line="360" w:lineRule="auto"/>
        <w:jc w:val="center"/>
        <w:rPr>
          <w:b/>
        </w:rPr>
      </w:pPr>
      <w:r w:rsidRPr="00ED6345">
        <w:rPr>
          <w:b/>
        </w:rPr>
        <w:t xml:space="preserve">CAPÍTULO IX </w:t>
      </w:r>
    </w:p>
    <w:p w14:paraId="356FD468" w14:textId="77777777" w:rsidR="00ED6345" w:rsidRPr="00ED6345" w:rsidRDefault="00ED6345" w:rsidP="00ED6345">
      <w:pPr>
        <w:spacing w:line="360" w:lineRule="auto"/>
        <w:jc w:val="center"/>
        <w:rPr>
          <w:b/>
        </w:rPr>
      </w:pPr>
      <w:r w:rsidRPr="00ED6345">
        <w:rPr>
          <w:b/>
        </w:rPr>
        <w:t>DOS NOVOS PROJETOS</w:t>
      </w:r>
    </w:p>
    <w:p w14:paraId="1E345C3F" w14:textId="77777777" w:rsidR="00ED6345" w:rsidRPr="00ED6345" w:rsidRDefault="00ED6345" w:rsidP="00ED6345">
      <w:pPr>
        <w:spacing w:line="360" w:lineRule="auto"/>
        <w:jc w:val="center"/>
        <w:rPr>
          <w:b/>
        </w:rPr>
      </w:pPr>
    </w:p>
    <w:p w14:paraId="59C394C8" w14:textId="77777777" w:rsidR="00ED6345" w:rsidRPr="00ED6345" w:rsidRDefault="00ED6345" w:rsidP="00ED6345">
      <w:pPr>
        <w:spacing w:line="360" w:lineRule="auto"/>
        <w:ind w:firstLine="708"/>
      </w:pPr>
      <w:r w:rsidRPr="00ED6345">
        <w:rPr>
          <w:b/>
        </w:rPr>
        <w:t>Art. 18</w:t>
      </w:r>
      <w:r w:rsidRPr="00ED6345">
        <w:t xml:space="preserve">. A Lei Orçamentária não consignará recursos para início de novos Projetos se não estiverem adequadamente atendidos os em andamentos e contempladas as despesas de conservação do Patrimônio Público. </w:t>
      </w:r>
    </w:p>
    <w:p w14:paraId="3F2FA9D4" w14:textId="77777777" w:rsidR="00ED6345" w:rsidRPr="00ED6345" w:rsidRDefault="00ED6345" w:rsidP="00ED6345">
      <w:pPr>
        <w:spacing w:line="360" w:lineRule="auto"/>
        <w:ind w:firstLine="708"/>
        <w:jc w:val="both"/>
      </w:pPr>
      <w:r w:rsidRPr="00ED6345">
        <w:t xml:space="preserve">§ 1º As obras em andamento e a conservação do patrimônio público terão prioridade na alocação de recursos orçamentários em relação a projetos novos, salvo projetos programados com recursos de transferências voluntárias e operações de crédito </w:t>
      </w:r>
    </w:p>
    <w:p w14:paraId="2292F672" w14:textId="77777777" w:rsidR="00ED6345" w:rsidRPr="00ED6345" w:rsidRDefault="00ED6345" w:rsidP="00ED6345">
      <w:pPr>
        <w:spacing w:line="360" w:lineRule="auto"/>
        <w:ind w:firstLine="708"/>
        <w:jc w:val="both"/>
      </w:pPr>
      <w:r w:rsidRPr="00ED6345">
        <w:lastRenderedPageBreak/>
        <w:t xml:space="preserve">§ 2º A regra constante do caput aplica-se no âmbito de cada fonte de recursos, conforme vinculações legalmente estabelecidas. </w:t>
      </w:r>
    </w:p>
    <w:p w14:paraId="7B053160" w14:textId="77777777" w:rsidR="00ED6345" w:rsidRPr="00ED6345" w:rsidRDefault="00ED6345" w:rsidP="00ED6345">
      <w:pPr>
        <w:spacing w:line="360" w:lineRule="auto"/>
        <w:ind w:firstLine="708"/>
        <w:jc w:val="both"/>
      </w:pPr>
      <w:r w:rsidRPr="00ED6345">
        <w:t xml:space="preserve">§ 3º Entende-se por adequadamente atendidos os Projetos cuja alocação de recursos orçamentários esteja compatível com os respectivos cronogramas físico-financeiros pactuados e em vigência. </w:t>
      </w:r>
    </w:p>
    <w:p w14:paraId="11443866" w14:textId="77777777" w:rsidR="00ED6345" w:rsidRPr="00ED6345" w:rsidRDefault="00ED6345" w:rsidP="00ED6345">
      <w:pPr>
        <w:spacing w:line="360" w:lineRule="auto"/>
        <w:jc w:val="both"/>
      </w:pPr>
    </w:p>
    <w:p w14:paraId="013452BC" w14:textId="77777777" w:rsidR="00ED6345" w:rsidRPr="00ED6345" w:rsidRDefault="00ED6345" w:rsidP="00ED6345">
      <w:pPr>
        <w:spacing w:line="360" w:lineRule="auto"/>
        <w:jc w:val="center"/>
        <w:rPr>
          <w:b/>
        </w:rPr>
      </w:pPr>
      <w:r w:rsidRPr="00ED6345">
        <w:rPr>
          <w:b/>
        </w:rPr>
        <w:t xml:space="preserve">CAPÍTULO X </w:t>
      </w:r>
    </w:p>
    <w:p w14:paraId="4F56BA2E" w14:textId="77777777" w:rsidR="00ED6345" w:rsidRPr="00ED6345" w:rsidRDefault="00ED6345" w:rsidP="00ED6345">
      <w:pPr>
        <w:spacing w:line="360" w:lineRule="auto"/>
        <w:jc w:val="center"/>
        <w:rPr>
          <w:b/>
        </w:rPr>
      </w:pPr>
      <w:r w:rsidRPr="00ED6345">
        <w:rPr>
          <w:b/>
        </w:rPr>
        <w:t>DO ESTUDO DE IMPACTO ORÇAMENTÁRIO E FINANCEIRO</w:t>
      </w:r>
    </w:p>
    <w:p w14:paraId="4D316648" w14:textId="77777777" w:rsidR="00ED6345" w:rsidRPr="00ED6345" w:rsidRDefault="00ED6345" w:rsidP="00ED6345">
      <w:pPr>
        <w:spacing w:line="360" w:lineRule="auto"/>
        <w:jc w:val="center"/>
        <w:rPr>
          <w:b/>
        </w:rPr>
      </w:pPr>
    </w:p>
    <w:p w14:paraId="7B2DA8DA" w14:textId="77777777" w:rsidR="00ED6345" w:rsidRPr="00ED6345" w:rsidRDefault="00ED6345" w:rsidP="00ED6345">
      <w:pPr>
        <w:spacing w:line="360" w:lineRule="auto"/>
        <w:ind w:firstLine="708"/>
        <w:jc w:val="both"/>
      </w:pPr>
      <w:r w:rsidRPr="00ED6345">
        <w:rPr>
          <w:b/>
        </w:rPr>
        <w:t>Art. 19</w:t>
      </w:r>
      <w:r w:rsidRPr="00ED6345">
        <w:t xml:space="preserve">. Para os fins do disposto no art. 16, § 3º, da Lei Complementar Federal n.º 101/2000, consideram se irrelevantes as despesas com aquisição de bens ou de serviços e com a realização de obras e serviços de engenharia, até os valores de dispensa de licitação estabelecidos, respectivamente, nos incisos I e II, do art. 75, da Lei Federal n.º 14.133, de 2021, observadas as atualizações determinadas pelo Governo Federal com base no art. 182 da referida Lei. </w:t>
      </w:r>
    </w:p>
    <w:p w14:paraId="21B3A517" w14:textId="77777777" w:rsidR="00ED6345" w:rsidRPr="00ED6345" w:rsidRDefault="00ED6345" w:rsidP="00ED6345">
      <w:pPr>
        <w:spacing w:line="360" w:lineRule="auto"/>
        <w:jc w:val="center"/>
        <w:rPr>
          <w:b/>
        </w:rPr>
      </w:pPr>
    </w:p>
    <w:p w14:paraId="03D11A6F" w14:textId="77777777" w:rsidR="00ED6345" w:rsidRPr="00ED6345" w:rsidRDefault="00ED6345" w:rsidP="00ED6345">
      <w:pPr>
        <w:spacing w:line="360" w:lineRule="auto"/>
        <w:jc w:val="center"/>
        <w:rPr>
          <w:b/>
        </w:rPr>
      </w:pPr>
      <w:r w:rsidRPr="00ED6345">
        <w:rPr>
          <w:b/>
        </w:rPr>
        <w:t xml:space="preserve">CAPÍTULO XI </w:t>
      </w:r>
    </w:p>
    <w:p w14:paraId="07EFB4D9" w14:textId="77777777" w:rsidR="00ED6345" w:rsidRPr="00ED6345" w:rsidRDefault="00ED6345" w:rsidP="00ED6345">
      <w:pPr>
        <w:spacing w:line="360" w:lineRule="auto"/>
        <w:jc w:val="center"/>
        <w:rPr>
          <w:b/>
        </w:rPr>
      </w:pPr>
      <w:r w:rsidRPr="00ED6345">
        <w:rPr>
          <w:b/>
        </w:rPr>
        <w:t>DO CONTROLE DE CUSTOS</w:t>
      </w:r>
    </w:p>
    <w:p w14:paraId="11F995DE" w14:textId="77777777" w:rsidR="00ED6345" w:rsidRPr="00ED6345" w:rsidRDefault="00ED6345" w:rsidP="00ED6345">
      <w:pPr>
        <w:spacing w:line="360" w:lineRule="auto"/>
        <w:jc w:val="center"/>
        <w:rPr>
          <w:b/>
        </w:rPr>
      </w:pPr>
    </w:p>
    <w:p w14:paraId="2EF71F7F" w14:textId="0D99129B" w:rsidR="00ED6345" w:rsidRPr="00ED6345" w:rsidRDefault="00ED6345" w:rsidP="00ED6345">
      <w:pPr>
        <w:spacing w:line="360" w:lineRule="auto"/>
        <w:ind w:firstLine="708"/>
        <w:jc w:val="both"/>
      </w:pPr>
      <w:r>
        <w:rPr>
          <w:b/>
        </w:rPr>
        <w:t>Art. 20</w:t>
      </w:r>
      <w:r w:rsidRPr="00ED6345">
        <w:t xml:space="preserve">. Para atender ao disposto no art. 4º, I, “e”, da Lei Complementar n.º 101/2000, os chefes dos Poderes Executivo e Legislativo adotarão providências junto aos respectivos setores de contabilidade e orçamento para, com base nas despesas liquidadas, apurar os custos e avaliar os resultados das ações e dos programas estabelecidos e financiados com recursos dos orçamentos. </w:t>
      </w:r>
    </w:p>
    <w:p w14:paraId="5980074E" w14:textId="77777777" w:rsidR="00ED6345" w:rsidRPr="00ED6345" w:rsidRDefault="00ED6345" w:rsidP="00ED6345">
      <w:pPr>
        <w:spacing w:line="360" w:lineRule="auto"/>
        <w:ind w:firstLine="708"/>
        <w:jc w:val="both"/>
      </w:pPr>
      <w:r w:rsidRPr="00ED6345">
        <w:t xml:space="preserve">Parágrafo único. Os custos apurados e os resultados dos programas financiados pelo orçamento serão apresentados em quadros anuais, que permanecerão à disposição da sociedade em geral e das instituições encarregadas do controle externo. </w:t>
      </w:r>
    </w:p>
    <w:p w14:paraId="1FA50FB5" w14:textId="77777777" w:rsidR="00ED6345" w:rsidRPr="00ED6345" w:rsidRDefault="00ED6345" w:rsidP="00ED6345">
      <w:pPr>
        <w:spacing w:line="360" w:lineRule="auto"/>
        <w:jc w:val="center"/>
        <w:rPr>
          <w:b/>
        </w:rPr>
      </w:pPr>
    </w:p>
    <w:p w14:paraId="1A585A77" w14:textId="77777777" w:rsidR="00ED6345" w:rsidRPr="00ED6345" w:rsidRDefault="00ED6345" w:rsidP="00ED6345">
      <w:pPr>
        <w:spacing w:line="360" w:lineRule="auto"/>
        <w:jc w:val="center"/>
        <w:rPr>
          <w:b/>
        </w:rPr>
      </w:pPr>
      <w:r w:rsidRPr="00ED6345">
        <w:rPr>
          <w:b/>
        </w:rPr>
        <w:t xml:space="preserve">CAPÍTULO XII </w:t>
      </w:r>
    </w:p>
    <w:p w14:paraId="4A933430" w14:textId="77777777" w:rsidR="00ED6345" w:rsidRPr="00ED6345" w:rsidRDefault="00ED6345" w:rsidP="00ED6345">
      <w:pPr>
        <w:spacing w:line="360" w:lineRule="auto"/>
        <w:jc w:val="center"/>
        <w:rPr>
          <w:b/>
        </w:rPr>
      </w:pPr>
      <w:r w:rsidRPr="00ED6345">
        <w:rPr>
          <w:b/>
        </w:rPr>
        <w:t>DA TRANSFERÊNCIA DE RECURSOS A PESSOAS FÍSICAS E A PESSOAS JURÍDICAS DE DIREITO PÚBLICO E PRIVADO</w:t>
      </w:r>
    </w:p>
    <w:p w14:paraId="0C45EEAE" w14:textId="77777777" w:rsidR="00ED6345" w:rsidRPr="00ED6345" w:rsidRDefault="00ED6345" w:rsidP="00ED6345">
      <w:pPr>
        <w:spacing w:line="360" w:lineRule="auto"/>
        <w:jc w:val="center"/>
        <w:rPr>
          <w:b/>
        </w:rPr>
      </w:pPr>
    </w:p>
    <w:p w14:paraId="71E2497F" w14:textId="3363C5A6" w:rsidR="00ED6345" w:rsidRPr="00ED6345" w:rsidRDefault="00ED6345" w:rsidP="00ED6345">
      <w:pPr>
        <w:spacing w:line="360" w:lineRule="auto"/>
        <w:ind w:firstLine="708"/>
        <w:jc w:val="both"/>
      </w:pPr>
      <w:r w:rsidRPr="00ED6345">
        <w:rPr>
          <w:b/>
        </w:rPr>
        <w:t xml:space="preserve">Art. </w:t>
      </w:r>
      <w:r>
        <w:rPr>
          <w:b/>
        </w:rPr>
        <w:t>21</w:t>
      </w:r>
      <w:r w:rsidRPr="00ED6345">
        <w:t xml:space="preserve">. Observadas as normas estabelecidas pelo art. 26, da Lei Complementar Federal n.º 101/2000, para dar cumprimento aos programas e às ações aprovadas pelo Legislativo na Lei Orçamentária, fica o Executivo autorizado a destinar recursos para cobrir, direta ou indiretamente, </w:t>
      </w:r>
      <w:r w:rsidRPr="00ED6345">
        <w:lastRenderedPageBreak/>
        <w:t xml:space="preserve">necessidades de pessoas físicas, desde que em atendimento a recomendação expressa de unidade competente da Administração. </w:t>
      </w:r>
    </w:p>
    <w:p w14:paraId="112A877F" w14:textId="77777777" w:rsidR="00ED6345" w:rsidRDefault="00ED6345" w:rsidP="00ED6345">
      <w:pPr>
        <w:spacing w:line="360" w:lineRule="auto"/>
        <w:ind w:firstLine="708"/>
        <w:jc w:val="both"/>
      </w:pPr>
      <w:r w:rsidRPr="00ED6345">
        <w:t xml:space="preserve">Parágrafo único. De igual forma ao disposto no caput deste artigo, tendo em vista o relevante interesse público envolvido e de acordo com o estabelecido em Lei, poderão ser destinados recursos para a cobertura de déficit de pessoa jurídica. </w:t>
      </w:r>
    </w:p>
    <w:p w14:paraId="15A23F28" w14:textId="77777777" w:rsidR="00ED6345" w:rsidRPr="00ED6345" w:rsidRDefault="00ED6345" w:rsidP="00ED6345">
      <w:pPr>
        <w:spacing w:line="360" w:lineRule="auto"/>
        <w:ind w:firstLine="708"/>
        <w:jc w:val="both"/>
      </w:pPr>
    </w:p>
    <w:p w14:paraId="279CDE71" w14:textId="4C06ECBB" w:rsidR="00ED6345" w:rsidRPr="00ED6345" w:rsidRDefault="00ED6345" w:rsidP="00ED6345">
      <w:pPr>
        <w:spacing w:line="360" w:lineRule="auto"/>
        <w:ind w:firstLine="708"/>
        <w:jc w:val="both"/>
      </w:pPr>
      <w:r>
        <w:rPr>
          <w:b/>
        </w:rPr>
        <w:t>Art. 22</w:t>
      </w:r>
      <w:r w:rsidRPr="00ED6345">
        <w:t xml:space="preserve">. Será permitida a transferência de recursos a entidades privadas sem fins lucrativos, por meio de auxílios, subvenções ou contribuições, desde que observadas as seguintes exigências e condições, dentre outras porventura existentes, especialmente as contidas na Lei Federal n.º 4.320/64 e as que vierem a ser estabelecidas pelo Poder Executivo: </w:t>
      </w:r>
    </w:p>
    <w:p w14:paraId="480E5D95" w14:textId="77777777" w:rsidR="00ED6345" w:rsidRPr="00ED6345" w:rsidRDefault="00ED6345" w:rsidP="00ED6345">
      <w:pPr>
        <w:spacing w:line="360" w:lineRule="auto"/>
        <w:ind w:firstLine="708"/>
        <w:jc w:val="both"/>
      </w:pPr>
      <w:r w:rsidRPr="00ED6345">
        <w:t xml:space="preserve">I – apresentação de programa de trabalho a ser proposto pela beneficiária ou indicação das unidades de serviço que serão objeto dos repasses concedidos; </w:t>
      </w:r>
    </w:p>
    <w:p w14:paraId="6A28F05F" w14:textId="77777777" w:rsidR="00ED6345" w:rsidRPr="00ED6345" w:rsidRDefault="00ED6345" w:rsidP="00ED6345">
      <w:pPr>
        <w:spacing w:line="360" w:lineRule="auto"/>
        <w:ind w:firstLine="708"/>
        <w:jc w:val="both"/>
      </w:pPr>
      <w:r w:rsidRPr="00ED6345">
        <w:t xml:space="preserve">II – demonstrativo e parecer técnico evidenciando que a transferência de recursos representa vantagem econômica para o órgão concessor, em relação a sua aplicação direta; </w:t>
      </w:r>
    </w:p>
    <w:p w14:paraId="3F9A6526" w14:textId="77777777" w:rsidR="00ED6345" w:rsidRPr="00ED6345" w:rsidRDefault="00ED6345" w:rsidP="00ED6345">
      <w:pPr>
        <w:spacing w:line="360" w:lineRule="auto"/>
        <w:ind w:firstLine="708"/>
        <w:jc w:val="both"/>
      </w:pPr>
      <w:r w:rsidRPr="00ED6345">
        <w:t xml:space="preserve">III – justificativas quanto ao critério de escolha do beneficiário; </w:t>
      </w:r>
    </w:p>
    <w:p w14:paraId="21272737" w14:textId="77777777" w:rsidR="00ED6345" w:rsidRPr="00ED6345" w:rsidRDefault="00ED6345" w:rsidP="00ED6345">
      <w:pPr>
        <w:spacing w:line="360" w:lineRule="auto"/>
        <w:ind w:firstLine="708"/>
        <w:jc w:val="both"/>
      </w:pPr>
      <w:r w:rsidRPr="00ED6345">
        <w:t xml:space="preserve">IV – em se tratando de transferência de recursos não contemplada inicialmente na Lei Orçamentária, declaração quanto à compatibilização e adequação aos artigos 15 e 16 da Lei Complementar Federal n.º 101/2000; </w:t>
      </w:r>
    </w:p>
    <w:p w14:paraId="76183C99" w14:textId="77777777" w:rsidR="00ED6345" w:rsidRPr="00ED6345" w:rsidRDefault="00ED6345" w:rsidP="00ED6345">
      <w:pPr>
        <w:spacing w:line="360" w:lineRule="auto"/>
        <w:ind w:firstLine="708"/>
        <w:jc w:val="both"/>
      </w:pPr>
      <w:r w:rsidRPr="00ED6345">
        <w:t xml:space="preserve">V – vedação à redistribuição dos recursos recebidos a outras entidades, congêneres ou não; </w:t>
      </w:r>
    </w:p>
    <w:p w14:paraId="1AD9AEB3" w14:textId="77777777" w:rsidR="00ED6345" w:rsidRPr="00ED6345" w:rsidRDefault="00ED6345" w:rsidP="00ED6345">
      <w:pPr>
        <w:spacing w:line="360" w:lineRule="auto"/>
        <w:ind w:firstLine="708"/>
        <w:jc w:val="both"/>
      </w:pPr>
      <w:r w:rsidRPr="00ED6345">
        <w:t xml:space="preserve">VI – apresentação da prestação de contas de recursos anteriormente recebidos, nos prazos e condições fixados na legislação e inexistência de prestação de contas rejeitada; </w:t>
      </w:r>
    </w:p>
    <w:p w14:paraId="2C0FB8E8" w14:textId="77777777" w:rsidR="00ED6345" w:rsidRPr="00ED6345" w:rsidRDefault="00ED6345" w:rsidP="00ED6345">
      <w:pPr>
        <w:spacing w:line="360" w:lineRule="auto"/>
        <w:ind w:firstLine="708"/>
        <w:jc w:val="both"/>
      </w:pPr>
      <w:r w:rsidRPr="00ED6345">
        <w:t xml:space="preserve">VII – cláusula de reversão patrimonial, válida até a depreciação integral do bem ou a amortização do investimento, constituindo garantia real em favor do concedente em montante equivalente aos recursos de capital destinados à entidade, cuja execução ocorrerá caso se verifique desvio de finalidade ou aplicação irregular dos recursos. </w:t>
      </w:r>
    </w:p>
    <w:p w14:paraId="723578BD" w14:textId="77777777" w:rsidR="00ED6345" w:rsidRPr="00ED6345" w:rsidRDefault="00ED6345" w:rsidP="00ED6345">
      <w:pPr>
        <w:spacing w:line="360" w:lineRule="auto"/>
        <w:ind w:firstLine="708"/>
        <w:jc w:val="both"/>
      </w:pPr>
      <w:r w:rsidRPr="00ED6345">
        <w:t xml:space="preserve">§ 1º A transferência de recursos a título de subvenções sociais, nos termos da Lei Federal n.º 4.320, de 17 de março de 1964, atenderá as entidades privadas sem fins lucrativos que exerçam atividades de natureza continuada nas áreas de assistência social, saúde, educação ou cultura. </w:t>
      </w:r>
    </w:p>
    <w:p w14:paraId="0865F069" w14:textId="77777777" w:rsidR="00ED6345" w:rsidRPr="00ED6345" w:rsidRDefault="00ED6345" w:rsidP="00ED6345">
      <w:pPr>
        <w:spacing w:line="360" w:lineRule="auto"/>
        <w:ind w:firstLine="708"/>
        <w:jc w:val="both"/>
      </w:pPr>
      <w:r w:rsidRPr="00ED6345">
        <w:t xml:space="preserve">§ 2º As contribuições somente serão destinadas a entidades sem fins lucrativos que não atuem nas áreas de que trata o parágrafo primeiro deste artigo. </w:t>
      </w:r>
    </w:p>
    <w:p w14:paraId="49C4A876" w14:textId="77777777" w:rsidR="00ED6345" w:rsidRDefault="00ED6345" w:rsidP="00ED6345">
      <w:pPr>
        <w:spacing w:line="360" w:lineRule="auto"/>
        <w:ind w:firstLine="708"/>
        <w:jc w:val="both"/>
      </w:pPr>
      <w:r w:rsidRPr="00ED6345">
        <w:t xml:space="preserve">§ 3º A transferência de recursos a título de auxílios, previstos no art. 12, § 6º, da Lei n.º 4.320, de 17 de março de 1964, somente poderá ser realizada para entidades privadas sem fins lucrativos e desde que sejam de atendimento direto e gratuito ao público. </w:t>
      </w:r>
    </w:p>
    <w:p w14:paraId="27ADD815" w14:textId="77777777" w:rsidR="00ED6345" w:rsidRPr="00ED6345" w:rsidRDefault="00ED6345" w:rsidP="00ED6345">
      <w:pPr>
        <w:spacing w:line="360" w:lineRule="auto"/>
        <w:ind w:firstLine="708"/>
        <w:jc w:val="both"/>
      </w:pPr>
    </w:p>
    <w:p w14:paraId="187F992D" w14:textId="3CBD2CB7" w:rsidR="00ED6345" w:rsidRPr="00ED6345" w:rsidRDefault="00ED6345" w:rsidP="00ED6345">
      <w:pPr>
        <w:spacing w:line="360" w:lineRule="auto"/>
        <w:ind w:firstLine="708"/>
        <w:jc w:val="both"/>
      </w:pPr>
      <w:r>
        <w:rPr>
          <w:b/>
        </w:rPr>
        <w:t>Art. 23</w:t>
      </w:r>
      <w:r w:rsidRPr="00ED6345">
        <w:t xml:space="preserve">. As transferências financeiras a outras entidades da Administração Pública Municipal serão destinadas ao atendimento de despesas decorrentes da execução orçamentária, na hipótese de insuficiência de recursos próprios para sua realização. </w:t>
      </w:r>
    </w:p>
    <w:p w14:paraId="722412CF" w14:textId="77777777" w:rsidR="00ED6345" w:rsidRDefault="00ED6345" w:rsidP="00ED6345">
      <w:pPr>
        <w:spacing w:line="360" w:lineRule="auto"/>
        <w:ind w:firstLine="708"/>
        <w:jc w:val="both"/>
      </w:pPr>
      <w:r w:rsidRPr="00ED6345">
        <w:t xml:space="preserve">Parágrafo único. Os repasses previstos no caput serão efetuados em valores decorrentes da própria Lei Orçamentária anual e da abertura de créditos adicionais, suplementares e especiais, autorizados em Lei, e dos créditos adicionais extraordinários. </w:t>
      </w:r>
    </w:p>
    <w:p w14:paraId="53476350" w14:textId="77777777" w:rsidR="00ED6345" w:rsidRPr="00ED6345" w:rsidRDefault="00ED6345" w:rsidP="00ED6345">
      <w:pPr>
        <w:spacing w:line="360" w:lineRule="auto"/>
        <w:ind w:firstLine="708"/>
        <w:jc w:val="both"/>
      </w:pPr>
    </w:p>
    <w:p w14:paraId="6CF289A1" w14:textId="0ECFCBA0" w:rsidR="00ED6345" w:rsidRPr="00ED6345" w:rsidRDefault="00ED6345" w:rsidP="00ED6345">
      <w:pPr>
        <w:spacing w:line="360" w:lineRule="auto"/>
        <w:ind w:firstLine="708"/>
        <w:jc w:val="both"/>
      </w:pPr>
      <w:r>
        <w:rPr>
          <w:b/>
        </w:rPr>
        <w:t>Art. 24</w:t>
      </w:r>
      <w:r w:rsidRPr="00ED6345">
        <w:t xml:space="preserve">. As disposições dos artigos 13 e 14 desta Lei serão observadas sem prejuízo do cumprimento das demais normas da Legislação Federal vigente, em particular da Lei n.º 13.019, de 31 de julho de 2014, quando aplicáveis aos municípios. </w:t>
      </w:r>
    </w:p>
    <w:p w14:paraId="2F96DE33" w14:textId="77777777" w:rsidR="00ED6345" w:rsidRDefault="00ED6345" w:rsidP="00ED6345">
      <w:pPr>
        <w:spacing w:line="360" w:lineRule="auto"/>
        <w:ind w:firstLine="708"/>
        <w:jc w:val="both"/>
      </w:pPr>
      <w:r w:rsidRPr="00ED6345">
        <w:t xml:space="preserve">Parágrafo único. Nos termos do art. 45, II, da Lei Federal n.º 13.019, de 2014, somente será autorizado o pagamento de servidores públicos com recursos vinculados a parcerias se estiverem regularmente formalizadas e nas hipóteses previstas em Lei Municipal específica. </w:t>
      </w:r>
    </w:p>
    <w:p w14:paraId="74B9CB0D" w14:textId="77777777" w:rsidR="00ED6345" w:rsidRPr="00ED6345" w:rsidRDefault="00ED6345" w:rsidP="00ED6345">
      <w:pPr>
        <w:spacing w:line="360" w:lineRule="auto"/>
        <w:ind w:firstLine="708"/>
        <w:jc w:val="both"/>
      </w:pPr>
    </w:p>
    <w:p w14:paraId="49D715FB" w14:textId="58DB496C" w:rsidR="00ED6345" w:rsidRPr="00ED6345" w:rsidRDefault="00ED6345" w:rsidP="00ED6345">
      <w:pPr>
        <w:spacing w:line="360" w:lineRule="auto"/>
        <w:ind w:firstLine="708"/>
        <w:jc w:val="both"/>
      </w:pPr>
      <w:r>
        <w:rPr>
          <w:b/>
        </w:rPr>
        <w:t>Art. 25</w:t>
      </w:r>
      <w:r w:rsidRPr="00ED6345">
        <w:t xml:space="preserve">. Fica o Executivo autorizado a arcar com as despesas de competência de outros entes da Federação, se estiverem firmados os respectivos convênios, ajustes ou congêneres; se houver recursos orçamentários e financeiros disponíveis; e haja autorização legislativa, dispensada está no caso de competências concorrentes com outros municípios, com o Estado e com a União. </w:t>
      </w:r>
    </w:p>
    <w:p w14:paraId="5B7314A6" w14:textId="77777777" w:rsidR="00ED6345" w:rsidRPr="00ED6345" w:rsidRDefault="00ED6345" w:rsidP="00ED6345">
      <w:pPr>
        <w:spacing w:line="360" w:lineRule="auto"/>
        <w:jc w:val="center"/>
        <w:rPr>
          <w:b/>
        </w:rPr>
      </w:pPr>
    </w:p>
    <w:p w14:paraId="68EC15AB" w14:textId="77777777" w:rsidR="00ED6345" w:rsidRPr="00ED6345" w:rsidRDefault="00ED6345" w:rsidP="00ED6345">
      <w:pPr>
        <w:spacing w:line="360" w:lineRule="auto"/>
        <w:jc w:val="center"/>
        <w:rPr>
          <w:b/>
        </w:rPr>
      </w:pPr>
      <w:r w:rsidRPr="00ED6345">
        <w:rPr>
          <w:b/>
        </w:rPr>
        <w:t xml:space="preserve">CAPÍTULO XIII </w:t>
      </w:r>
    </w:p>
    <w:p w14:paraId="44083A81" w14:textId="77777777" w:rsidR="00ED6345" w:rsidRPr="00ED6345" w:rsidRDefault="00ED6345" w:rsidP="00ED6345">
      <w:pPr>
        <w:spacing w:line="360" w:lineRule="auto"/>
        <w:jc w:val="center"/>
        <w:rPr>
          <w:b/>
        </w:rPr>
      </w:pPr>
      <w:r w:rsidRPr="00ED6345">
        <w:rPr>
          <w:b/>
        </w:rPr>
        <w:t>DAS ALTERAÇÕES NA LEGISLAÇÃO TRIBUTÁRIA E DA RENÚNCIA DE RECEITAS</w:t>
      </w:r>
    </w:p>
    <w:p w14:paraId="0AB94A99" w14:textId="77777777" w:rsidR="00ED6345" w:rsidRPr="00ED6345" w:rsidRDefault="00ED6345" w:rsidP="00ED6345">
      <w:pPr>
        <w:spacing w:line="360" w:lineRule="auto"/>
        <w:jc w:val="center"/>
        <w:rPr>
          <w:b/>
        </w:rPr>
      </w:pPr>
    </w:p>
    <w:p w14:paraId="016F79FF" w14:textId="0DA69423" w:rsidR="00ED6345" w:rsidRDefault="00ED6345" w:rsidP="00ED6345">
      <w:pPr>
        <w:spacing w:line="360" w:lineRule="auto"/>
        <w:ind w:firstLine="708"/>
        <w:jc w:val="both"/>
      </w:pPr>
      <w:r>
        <w:rPr>
          <w:b/>
        </w:rPr>
        <w:t>Art. 26</w:t>
      </w:r>
      <w:r w:rsidRPr="00ED6345">
        <w:t xml:space="preserve">. Nas receitas previstas na Lei Orçamentária poderão ser considerados os efeitos das propostas de alterações na Legislação Tributária, inclusive quando se tratar de Projeto de Lei que esteja em tramitação na Câmara Municipal. </w:t>
      </w:r>
    </w:p>
    <w:p w14:paraId="16AFAD82" w14:textId="77777777" w:rsidR="00ED6345" w:rsidRPr="00ED6345" w:rsidRDefault="00ED6345" w:rsidP="00ED6345">
      <w:pPr>
        <w:spacing w:line="360" w:lineRule="auto"/>
        <w:ind w:firstLine="708"/>
        <w:jc w:val="both"/>
      </w:pPr>
    </w:p>
    <w:p w14:paraId="2CA7D7C5" w14:textId="340458A4" w:rsidR="00ED6345" w:rsidRPr="00ED6345" w:rsidRDefault="00ED6345" w:rsidP="00ED6345">
      <w:pPr>
        <w:spacing w:line="360" w:lineRule="auto"/>
        <w:ind w:firstLine="708"/>
        <w:jc w:val="both"/>
      </w:pPr>
      <w:r>
        <w:rPr>
          <w:b/>
        </w:rPr>
        <w:t>Art. 27</w:t>
      </w:r>
      <w:r w:rsidRPr="00ED6345">
        <w:t xml:space="preserve">. O Poder Executivo poderá enviar à Câmara Municipal Projetos de Lei dispondo sobre alterações na Legislação Tributária, especialmente sobre: </w:t>
      </w:r>
    </w:p>
    <w:p w14:paraId="3E0D79E2" w14:textId="77777777" w:rsidR="00ED6345" w:rsidRPr="00ED6345" w:rsidRDefault="00ED6345" w:rsidP="00ED6345">
      <w:pPr>
        <w:pStyle w:val="Corpodetexto"/>
        <w:spacing w:line="360" w:lineRule="auto"/>
        <w:ind w:firstLine="708"/>
        <w:jc w:val="both"/>
        <w:rPr>
          <w:spacing w:val="-48"/>
          <w:sz w:val="24"/>
          <w:szCs w:val="24"/>
        </w:rPr>
      </w:pPr>
      <w:r w:rsidRPr="00ED6345">
        <w:rPr>
          <w:sz w:val="24"/>
          <w:szCs w:val="24"/>
        </w:rPr>
        <w:t>I</w:t>
      </w:r>
      <w:r w:rsidRPr="00ED6345">
        <w:rPr>
          <w:spacing w:val="-3"/>
          <w:sz w:val="24"/>
          <w:szCs w:val="24"/>
        </w:rPr>
        <w:t xml:space="preserve"> </w:t>
      </w:r>
      <w:r w:rsidRPr="00ED6345">
        <w:rPr>
          <w:sz w:val="24"/>
          <w:szCs w:val="24"/>
        </w:rPr>
        <w:t>-</w:t>
      </w:r>
      <w:r w:rsidRPr="00ED6345">
        <w:rPr>
          <w:spacing w:val="-2"/>
          <w:sz w:val="24"/>
          <w:szCs w:val="24"/>
        </w:rPr>
        <w:t xml:space="preserve"> </w:t>
      </w:r>
      <w:r w:rsidRPr="00ED6345">
        <w:rPr>
          <w:sz w:val="24"/>
          <w:szCs w:val="24"/>
        </w:rPr>
        <w:t>instituição</w:t>
      </w:r>
      <w:r w:rsidRPr="00ED6345">
        <w:rPr>
          <w:spacing w:val="-2"/>
          <w:sz w:val="24"/>
          <w:szCs w:val="24"/>
        </w:rPr>
        <w:t xml:space="preserve"> </w:t>
      </w:r>
      <w:r w:rsidRPr="00ED6345">
        <w:rPr>
          <w:sz w:val="24"/>
          <w:szCs w:val="24"/>
        </w:rPr>
        <w:t>e</w:t>
      </w:r>
      <w:r w:rsidRPr="00ED6345">
        <w:rPr>
          <w:spacing w:val="-4"/>
          <w:sz w:val="24"/>
          <w:szCs w:val="24"/>
        </w:rPr>
        <w:t xml:space="preserve"> </w:t>
      </w:r>
      <w:r w:rsidRPr="00ED6345">
        <w:rPr>
          <w:sz w:val="24"/>
          <w:szCs w:val="24"/>
        </w:rPr>
        <w:t>regulamentação</w:t>
      </w:r>
      <w:r w:rsidRPr="00ED6345">
        <w:rPr>
          <w:spacing w:val="-2"/>
          <w:sz w:val="24"/>
          <w:szCs w:val="24"/>
        </w:rPr>
        <w:t xml:space="preserve"> </w:t>
      </w:r>
      <w:r w:rsidRPr="00ED6345">
        <w:rPr>
          <w:sz w:val="24"/>
          <w:szCs w:val="24"/>
        </w:rPr>
        <w:t>da</w:t>
      </w:r>
      <w:r w:rsidRPr="00ED6345">
        <w:rPr>
          <w:spacing w:val="-4"/>
          <w:sz w:val="24"/>
          <w:szCs w:val="24"/>
        </w:rPr>
        <w:t xml:space="preserve"> </w:t>
      </w:r>
      <w:r w:rsidRPr="00ED6345">
        <w:rPr>
          <w:sz w:val="24"/>
          <w:szCs w:val="24"/>
        </w:rPr>
        <w:t>contribuição</w:t>
      </w:r>
      <w:r w:rsidRPr="00ED6345">
        <w:rPr>
          <w:spacing w:val="-3"/>
          <w:sz w:val="24"/>
          <w:szCs w:val="24"/>
        </w:rPr>
        <w:t xml:space="preserve"> </w:t>
      </w:r>
      <w:r w:rsidRPr="00ED6345">
        <w:rPr>
          <w:sz w:val="24"/>
          <w:szCs w:val="24"/>
        </w:rPr>
        <w:t>de</w:t>
      </w:r>
      <w:r w:rsidRPr="00ED6345">
        <w:rPr>
          <w:spacing w:val="-4"/>
          <w:sz w:val="24"/>
          <w:szCs w:val="24"/>
        </w:rPr>
        <w:t xml:space="preserve"> </w:t>
      </w:r>
      <w:r w:rsidRPr="00ED6345">
        <w:rPr>
          <w:sz w:val="24"/>
          <w:szCs w:val="24"/>
        </w:rPr>
        <w:t>melhoria</w:t>
      </w:r>
      <w:r w:rsidRPr="00ED6345">
        <w:rPr>
          <w:spacing w:val="-4"/>
          <w:sz w:val="24"/>
          <w:szCs w:val="24"/>
        </w:rPr>
        <w:t xml:space="preserve"> d</w:t>
      </w:r>
      <w:r w:rsidRPr="00ED6345">
        <w:rPr>
          <w:sz w:val="24"/>
          <w:szCs w:val="24"/>
        </w:rPr>
        <w:t>ecorrente</w:t>
      </w:r>
      <w:r w:rsidRPr="00ED6345">
        <w:rPr>
          <w:spacing w:val="-4"/>
          <w:sz w:val="24"/>
          <w:szCs w:val="24"/>
        </w:rPr>
        <w:t xml:space="preserve"> </w:t>
      </w:r>
      <w:r w:rsidRPr="00ED6345">
        <w:rPr>
          <w:sz w:val="24"/>
          <w:szCs w:val="24"/>
        </w:rPr>
        <w:t>de</w:t>
      </w:r>
      <w:r w:rsidRPr="00ED6345">
        <w:rPr>
          <w:spacing w:val="-4"/>
          <w:sz w:val="24"/>
          <w:szCs w:val="24"/>
        </w:rPr>
        <w:t xml:space="preserve"> </w:t>
      </w:r>
      <w:r w:rsidRPr="00ED6345">
        <w:rPr>
          <w:sz w:val="24"/>
          <w:szCs w:val="24"/>
        </w:rPr>
        <w:t>obras</w:t>
      </w:r>
      <w:r w:rsidRPr="00ED6345">
        <w:rPr>
          <w:spacing w:val="-1"/>
          <w:sz w:val="24"/>
          <w:szCs w:val="24"/>
        </w:rPr>
        <w:t xml:space="preserve"> </w:t>
      </w:r>
      <w:r w:rsidRPr="00ED6345">
        <w:rPr>
          <w:sz w:val="24"/>
          <w:szCs w:val="24"/>
        </w:rPr>
        <w:t>públicas;</w:t>
      </w:r>
      <w:r w:rsidRPr="00ED6345">
        <w:rPr>
          <w:spacing w:val="-48"/>
          <w:sz w:val="24"/>
          <w:szCs w:val="24"/>
        </w:rPr>
        <w:t xml:space="preserve"> </w:t>
      </w:r>
    </w:p>
    <w:p w14:paraId="2609A5DD" w14:textId="77777777" w:rsidR="00ED6345" w:rsidRPr="00ED6345" w:rsidRDefault="00ED6345" w:rsidP="00ED6345">
      <w:pPr>
        <w:pStyle w:val="Corpodetexto"/>
        <w:spacing w:line="360" w:lineRule="auto"/>
        <w:ind w:firstLine="708"/>
        <w:jc w:val="both"/>
        <w:rPr>
          <w:sz w:val="24"/>
          <w:szCs w:val="24"/>
        </w:rPr>
      </w:pPr>
      <w:r w:rsidRPr="00ED6345">
        <w:rPr>
          <w:sz w:val="24"/>
          <w:szCs w:val="24"/>
        </w:rPr>
        <w:t>II</w:t>
      </w:r>
      <w:r w:rsidRPr="00ED6345">
        <w:rPr>
          <w:spacing w:val="-1"/>
          <w:sz w:val="24"/>
          <w:szCs w:val="24"/>
        </w:rPr>
        <w:t xml:space="preserve"> </w:t>
      </w:r>
      <w:r w:rsidRPr="00ED6345">
        <w:rPr>
          <w:sz w:val="24"/>
          <w:szCs w:val="24"/>
        </w:rPr>
        <w:t>-</w:t>
      </w:r>
      <w:r w:rsidRPr="00ED6345">
        <w:rPr>
          <w:spacing w:val="-1"/>
          <w:sz w:val="24"/>
          <w:szCs w:val="24"/>
        </w:rPr>
        <w:t xml:space="preserve"> </w:t>
      </w:r>
      <w:r w:rsidRPr="00ED6345">
        <w:rPr>
          <w:sz w:val="24"/>
          <w:szCs w:val="24"/>
        </w:rPr>
        <w:t>revisão</w:t>
      </w:r>
      <w:r w:rsidRPr="00ED6345">
        <w:rPr>
          <w:spacing w:val="-1"/>
          <w:sz w:val="24"/>
          <w:szCs w:val="24"/>
        </w:rPr>
        <w:t xml:space="preserve"> </w:t>
      </w:r>
      <w:r w:rsidRPr="00ED6345">
        <w:rPr>
          <w:sz w:val="24"/>
          <w:szCs w:val="24"/>
        </w:rPr>
        <w:t>das taxas,</w:t>
      </w:r>
      <w:r w:rsidRPr="00ED6345">
        <w:rPr>
          <w:spacing w:val="-1"/>
          <w:sz w:val="24"/>
          <w:szCs w:val="24"/>
        </w:rPr>
        <w:t xml:space="preserve"> </w:t>
      </w:r>
      <w:r w:rsidRPr="00ED6345">
        <w:rPr>
          <w:sz w:val="24"/>
          <w:szCs w:val="24"/>
        </w:rPr>
        <w:t>objetivando</w:t>
      </w:r>
      <w:r w:rsidRPr="00ED6345">
        <w:rPr>
          <w:spacing w:val="-3"/>
          <w:sz w:val="24"/>
          <w:szCs w:val="24"/>
        </w:rPr>
        <w:t xml:space="preserve"> </w:t>
      </w:r>
      <w:r w:rsidRPr="00ED6345">
        <w:rPr>
          <w:sz w:val="24"/>
          <w:szCs w:val="24"/>
        </w:rPr>
        <w:t>sua</w:t>
      </w:r>
      <w:r w:rsidRPr="00ED6345">
        <w:rPr>
          <w:spacing w:val="-3"/>
          <w:sz w:val="24"/>
          <w:szCs w:val="24"/>
        </w:rPr>
        <w:t xml:space="preserve"> </w:t>
      </w:r>
      <w:r w:rsidRPr="00ED6345">
        <w:rPr>
          <w:sz w:val="24"/>
          <w:szCs w:val="24"/>
        </w:rPr>
        <w:t>adequação</w:t>
      </w:r>
      <w:r w:rsidRPr="00ED6345">
        <w:rPr>
          <w:spacing w:val="-1"/>
          <w:sz w:val="24"/>
          <w:szCs w:val="24"/>
        </w:rPr>
        <w:t xml:space="preserve"> </w:t>
      </w:r>
      <w:r w:rsidRPr="00ED6345">
        <w:rPr>
          <w:sz w:val="24"/>
          <w:szCs w:val="24"/>
        </w:rPr>
        <w:t>ao</w:t>
      </w:r>
      <w:r w:rsidRPr="00ED6345">
        <w:rPr>
          <w:spacing w:val="-1"/>
          <w:sz w:val="24"/>
          <w:szCs w:val="24"/>
        </w:rPr>
        <w:t xml:space="preserve"> </w:t>
      </w:r>
      <w:r w:rsidRPr="00ED6345">
        <w:rPr>
          <w:sz w:val="24"/>
          <w:szCs w:val="24"/>
        </w:rPr>
        <w:t>custo</w:t>
      </w:r>
      <w:r w:rsidRPr="00ED6345">
        <w:rPr>
          <w:spacing w:val="-3"/>
          <w:sz w:val="24"/>
          <w:szCs w:val="24"/>
        </w:rPr>
        <w:t xml:space="preserve"> </w:t>
      </w:r>
      <w:r w:rsidRPr="00ED6345">
        <w:rPr>
          <w:sz w:val="24"/>
          <w:szCs w:val="24"/>
        </w:rPr>
        <w:t>dos</w:t>
      </w:r>
      <w:r w:rsidRPr="00ED6345">
        <w:rPr>
          <w:spacing w:val="-2"/>
          <w:sz w:val="24"/>
          <w:szCs w:val="24"/>
        </w:rPr>
        <w:t xml:space="preserve"> </w:t>
      </w:r>
      <w:r w:rsidRPr="00ED6345">
        <w:rPr>
          <w:sz w:val="24"/>
          <w:szCs w:val="24"/>
        </w:rPr>
        <w:t>serviços</w:t>
      </w:r>
      <w:r w:rsidRPr="00ED6345">
        <w:rPr>
          <w:spacing w:val="-2"/>
          <w:sz w:val="24"/>
          <w:szCs w:val="24"/>
        </w:rPr>
        <w:t xml:space="preserve"> </w:t>
      </w:r>
      <w:r w:rsidRPr="00ED6345">
        <w:rPr>
          <w:sz w:val="24"/>
          <w:szCs w:val="24"/>
        </w:rPr>
        <w:t>prestados;</w:t>
      </w:r>
    </w:p>
    <w:p w14:paraId="5B2CC77B" w14:textId="77777777" w:rsidR="00ED6345" w:rsidRPr="00ED6345" w:rsidRDefault="00ED6345" w:rsidP="00ED6345">
      <w:pPr>
        <w:pStyle w:val="Corpodetexto"/>
        <w:spacing w:line="360" w:lineRule="auto"/>
        <w:ind w:firstLine="708"/>
        <w:jc w:val="both"/>
        <w:rPr>
          <w:sz w:val="24"/>
          <w:szCs w:val="24"/>
        </w:rPr>
      </w:pPr>
      <w:r w:rsidRPr="00ED6345">
        <w:rPr>
          <w:sz w:val="24"/>
          <w:szCs w:val="24"/>
        </w:rPr>
        <w:lastRenderedPageBreak/>
        <w:t>III - aperfeiçoamento do sistema de fiscalização, cobrança e arrecadação dos tributos municipais,</w:t>
      </w:r>
      <w:r w:rsidRPr="00ED6345">
        <w:rPr>
          <w:spacing w:val="1"/>
          <w:sz w:val="24"/>
          <w:szCs w:val="24"/>
        </w:rPr>
        <w:t xml:space="preserve"> </w:t>
      </w:r>
      <w:r w:rsidRPr="00ED6345">
        <w:rPr>
          <w:sz w:val="24"/>
          <w:szCs w:val="24"/>
        </w:rPr>
        <w:t>objetivando a simplificação do cumprimento das obrigações tributárias, além da racionalização de custos e recursos em</w:t>
      </w:r>
      <w:r w:rsidRPr="00ED6345">
        <w:rPr>
          <w:spacing w:val="1"/>
          <w:sz w:val="24"/>
          <w:szCs w:val="24"/>
        </w:rPr>
        <w:t xml:space="preserve"> </w:t>
      </w:r>
      <w:r w:rsidRPr="00ED6345">
        <w:rPr>
          <w:sz w:val="24"/>
          <w:szCs w:val="24"/>
        </w:rPr>
        <w:t>favor</w:t>
      </w:r>
      <w:r w:rsidRPr="00ED6345">
        <w:rPr>
          <w:spacing w:val="-1"/>
          <w:sz w:val="24"/>
          <w:szCs w:val="24"/>
        </w:rPr>
        <w:t xml:space="preserve"> </w:t>
      </w:r>
      <w:r w:rsidRPr="00ED6345">
        <w:rPr>
          <w:sz w:val="24"/>
          <w:szCs w:val="24"/>
        </w:rPr>
        <w:t>do Município e</w:t>
      </w:r>
      <w:r w:rsidRPr="00ED6345">
        <w:rPr>
          <w:spacing w:val="-2"/>
          <w:sz w:val="24"/>
          <w:szCs w:val="24"/>
        </w:rPr>
        <w:t xml:space="preserve"> </w:t>
      </w:r>
      <w:r w:rsidRPr="00ED6345">
        <w:rPr>
          <w:sz w:val="24"/>
          <w:szCs w:val="24"/>
        </w:rPr>
        <w:t>dos</w:t>
      </w:r>
      <w:r w:rsidRPr="00ED6345">
        <w:rPr>
          <w:spacing w:val="-1"/>
          <w:sz w:val="24"/>
          <w:szCs w:val="24"/>
        </w:rPr>
        <w:t xml:space="preserve"> </w:t>
      </w:r>
      <w:r w:rsidRPr="00ED6345">
        <w:rPr>
          <w:sz w:val="24"/>
          <w:szCs w:val="24"/>
        </w:rPr>
        <w:t>contribuintes;</w:t>
      </w:r>
    </w:p>
    <w:p w14:paraId="5FED9C5D" w14:textId="77777777" w:rsidR="00ED6345" w:rsidRPr="00ED6345" w:rsidRDefault="00ED6345" w:rsidP="00ED6345">
      <w:pPr>
        <w:pStyle w:val="Corpodetexto"/>
        <w:spacing w:line="360" w:lineRule="auto"/>
        <w:ind w:firstLine="708"/>
        <w:rPr>
          <w:sz w:val="24"/>
          <w:szCs w:val="24"/>
        </w:rPr>
      </w:pPr>
      <w:r w:rsidRPr="00ED6345">
        <w:rPr>
          <w:sz w:val="24"/>
          <w:szCs w:val="24"/>
        </w:rPr>
        <w:t>IV - atualização da Planta Genérica de Valores ajustando-a aos movimentos de valorização do mercado imobiliário, conforme autorização em lei;</w:t>
      </w:r>
    </w:p>
    <w:p w14:paraId="39947E17" w14:textId="77777777" w:rsidR="00ED6345" w:rsidRPr="00ED6345" w:rsidRDefault="00ED6345" w:rsidP="00ED6345">
      <w:pPr>
        <w:pStyle w:val="Corpodetexto"/>
        <w:spacing w:line="360" w:lineRule="auto"/>
        <w:ind w:firstLine="708"/>
        <w:jc w:val="both"/>
        <w:rPr>
          <w:sz w:val="24"/>
          <w:szCs w:val="24"/>
        </w:rPr>
      </w:pPr>
      <w:r w:rsidRPr="00ED6345">
        <w:rPr>
          <w:sz w:val="24"/>
          <w:szCs w:val="24"/>
        </w:rPr>
        <w:t>V- revisão e atualização do Código Tributário Municipal, de forma a corrigir distorções, inclusive com relação à progressividade do IPTU, e/ou instituir taxas e contribuições criadas por legislação federal;</w:t>
      </w:r>
    </w:p>
    <w:p w14:paraId="10B61E30" w14:textId="77777777" w:rsidR="00ED6345" w:rsidRPr="00ED6345" w:rsidRDefault="00ED6345" w:rsidP="00ED6345">
      <w:pPr>
        <w:pStyle w:val="Corpodetexto"/>
        <w:spacing w:line="360" w:lineRule="auto"/>
        <w:ind w:firstLine="708"/>
        <w:jc w:val="both"/>
        <w:rPr>
          <w:sz w:val="24"/>
          <w:szCs w:val="24"/>
        </w:rPr>
      </w:pPr>
      <w:r w:rsidRPr="00ED6345">
        <w:rPr>
          <w:sz w:val="24"/>
          <w:szCs w:val="24"/>
        </w:rPr>
        <w:t>VI -  revisão das isenções dos tributos municipais, para manter o interesse público e a justiça fiscal;</w:t>
      </w:r>
    </w:p>
    <w:p w14:paraId="35B0C525" w14:textId="77777777" w:rsidR="00ED6345" w:rsidRPr="00ED6345" w:rsidRDefault="00ED6345" w:rsidP="00ED6345">
      <w:pPr>
        <w:pStyle w:val="Corpodetexto"/>
        <w:spacing w:line="360" w:lineRule="auto"/>
        <w:ind w:firstLine="708"/>
        <w:jc w:val="both"/>
        <w:rPr>
          <w:sz w:val="24"/>
          <w:szCs w:val="24"/>
        </w:rPr>
      </w:pPr>
      <w:r w:rsidRPr="00ED6345">
        <w:rPr>
          <w:sz w:val="24"/>
          <w:szCs w:val="24"/>
        </w:rPr>
        <w:t>VII - revisão da legislação sobre o uso do solo, com redefinição dos limites da zona urbana municipal;</w:t>
      </w:r>
    </w:p>
    <w:p w14:paraId="5987EEA3" w14:textId="77777777" w:rsidR="00ED6345" w:rsidRPr="00ED6345" w:rsidRDefault="00ED6345" w:rsidP="00ED6345">
      <w:pPr>
        <w:pStyle w:val="Corpodetexto"/>
        <w:spacing w:line="360" w:lineRule="auto"/>
        <w:ind w:firstLine="708"/>
        <w:jc w:val="both"/>
        <w:rPr>
          <w:sz w:val="24"/>
          <w:szCs w:val="24"/>
        </w:rPr>
      </w:pPr>
      <w:r w:rsidRPr="00ED6345">
        <w:rPr>
          <w:sz w:val="24"/>
          <w:szCs w:val="24"/>
        </w:rPr>
        <w:t xml:space="preserve">VIII - revisão da legislação referente ao Imposto Sobre Serviços de Qualquer Natureza; </w:t>
      </w:r>
    </w:p>
    <w:p w14:paraId="4EDAC705" w14:textId="77777777" w:rsidR="00ED6345" w:rsidRPr="00ED6345" w:rsidRDefault="00ED6345" w:rsidP="00ED6345">
      <w:pPr>
        <w:pStyle w:val="Corpodetexto"/>
        <w:spacing w:line="360" w:lineRule="auto"/>
        <w:ind w:firstLine="708"/>
        <w:jc w:val="both"/>
        <w:rPr>
          <w:sz w:val="24"/>
          <w:szCs w:val="24"/>
        </w:rPr>
      </w:pPr>
      <w:r w:rsidRPr="00ED6345">
        <w:rPr>
          <w:sz w:val="24"/>
          <w:szCs w:val="24"/>
        </w:rPr>
        <w:t>IX - revisão da legislação aplicável ao Imposto sobre Transmissão Inter-vivos e de Bens Imóveis e Direitos Reais sobre Imóveis;</w:t>
      </w:r>
    </w:p>
    <w:p w14:paraId="3A11E28F" w14:textId="77777777" w:rsidR="00ED6345" w:rsidRPr="00ED6345" w:rsidRDefault="00ED6345" w:rsidP="00ED6345">
      <w:pPr>
        <w:pStyle w:val="Corpodetexto"/>
        <w:spacing w:line="360" w:lineRule="auto"/>
        <w:ind w:firstLine="708"/>
        <w:jc w:val="both"/>
        <w:rPr>
          <w:sz w:val="24"/>
          <w:szCs w:val="24"/>
        </w:rPr>
      </w:pPr>
      <w:r w:rsidRPr="00ED6345">
        <w:rPr>
          <w:sz w:val="24"/>
          <w:szCs w:val="24"/>
        </w:rPr>
        <w:t>X - incentivo ao pagamento dos tributos em atraso, com renúncia de multas e/ou juros de mora;</w:t>
      </w:r>
    </w:p>
    <w:p w14:paraId="5B2D5653" w14:textId="77777777" w:rsidR="00ED6345" w:rsidRPr="00ED6345" w:rsidRDefault="00ED6345" w:rsidP="00ED6345">
      <w:pPr>
        <w:pStyle w:val="Corpodetexto"/>
        <w:spacing w:line="360" w:lineRule="auto"/>
        <w:ind w:firstLine="708"/>
        <w:jc w:val="both"/>
        <w:rPr>
          <w:sz w:val="24"/>
          <w:szCs w:val="24"/>
        </w:rPr>
      </w:pPr>
      <w:r w:rsidRPr="00ED6345">
        <w:rPr>
          <w:sz w:val="24"/>
          <w:szCs w:val="24"/>
        </w:rPr>
        <w:t xml:space="preserve">XI - utilizar o protesto extrajudicial em cartório da Certidão de Dívida Ativa e a inserção do nome do devedor em cadastros de órgãos de proteção ao crédito; e </w:t>
      </w:r>
    </w:p>
    <w:p w14:paraId="755587D7" w14:textId="77777777" w:rsidR="00ED6345" w:rsidRPr="00ED6345" w:rsidRDefault="00ED6345" w:rsidP="00ED6345">
      <w:pPr>
        <w:pStyle w:val="Corpodetexto"/>
        <w:spacing w:line="360" w:lineRule="auto"/>
        <w:ind w:firstLine="708"/>
        <w:jc w:val="both"/>
        <w:rPr>
          <w:sz w:val="24"/>
          <w:szCs w:val="24"/>
        </w:rPr>
      </w:pPr>
      <w:r w:rsidRPr="00ED6345">
        <w:rPr>
          <w:sz w:val="24"/>
          <w:szCs w:val="24"/>
        </w:rPr>
        <w:t>XII - imunidade tributária para templos religiosos desde a sua construção, de acordo com o art. 150, inciso VI, alínea “b”, da Constituição Federal.</w:t>
      </w:r>
    </w:p>
    <w:p w14:paraId="6D492D34" w14:textId="77777777" w:rsidR="00ED6345" w:rsidRPr="00ED6345" w:rsidRDefault="00ED6345" w:rsidP="00ED6345">
      <w:pPr>
        <w:pStyle w:val="Corpodetexto"/>
        <w:spacing w:line="360" w:lineRule="auto"/>
        <w:ind w:firstLine="708"/>
        <w:jc w:val="both"/>
        <w:rPr>
          <w:sz w:val="24"/>
          <w:szCs w:val="24"/>
        </w:rPr>
      </w:pPr>
      <w:r w:rsidRPr="00ED6345">
        <w:rPr>
          <w:sz w:val="24"/>
          <w:szCs w:val="24"/>
          <w:shd w:val="clear" w:color="auto" w:fill="FFFFFF"/>
        </w:rPr>
        <w:t>XIII - demais incentivos e benefícios fiscais</w:t>
      </w:r>
    </w:p>
    <w:p w14:paraId="2B580586" w14:textId="77777777" w:rsidR="00ED6345" w:rsidRPr="00ED6345" w:rsidRDefault="00ED6345" w:rsidP="00ED6345">
      <w:pPr>
        <w:spacing w:line="360" w:lineRule="auto"/>
        <w:ind w:firstLine="708"/>
        <w:jc w:val="both"/>
      </w:pPr>
    </w:p>
    <w:p w14:paraId="6AD8B33A" w14:textId="22607D3D" w:rsidR="00ED6345" w:rsidRPr="00ED6345" w:rsidRDefault="00ED6345" w:rsidP="00ED6345">
      <w:pPr>
        <w:spacing w:line="360" w:lineRule="auto"/>
        <w:ind w:firstLine="708"/>
        <w:jc w:val="both"/>
      </w:pPr>
      <w:r>
        <w:rPr>
          <w:b/>
        </w:rPr>
        <w:t>Art. 28</w:t>
      </w:r>
      <w:r w:rsidRPr="00ED6345">
        <w:t xml:space="preserve">. A concessão ou ampliação de incentivo ou benefício de natureza tributária da qual decorra renúncia de receita só serão promovidas se observadas as exigências do art. 14 da Lei Complementar Federal n.º 101/2000, devendo os respectivos Projetos de Lei ser acompanhados dos documentos ou informações que comprovem o atendimento do disposto no caput do referido dispositivo, bem como do seu inciso I ou II. </w:t>
      </w:r>
    </w:p>
    <w:p w14:paraId="1660B833" w14:textId="77777777" w:rsidR="00ED6345" w:rsidRPr="00ED6345" w:rsidRDefault="00ED6345" w:rsidP="00ED6345">
      <w:pPr>
        <w:spacing w:line="360" w:lineRule="auto"/>
        <w:ind w:firstLine="708"/>
        <w:jc w:val="both"/>
      </w:pPr>
    </w:p>
    <w:p w14:paraId="17874762" w14:textId="77777777" w:rsidR="00ED6345" w:rsidRPr="00ED6345" w:rsidRDefault="00ED6345" w:rsidP="00ED6345">
      <w:pPr>
        <w:spacing w:line="360" w:lineRule="auto"/>
        <w:jc w:val="center"/>
        <w:rPr>
          <w:b/>
        </w:rPr>
      </w:pPr>
      <w:r w:rsidRPr="00ED6345">
        <w:rPr>
          <w:b/>
        </w:rPr>
        <w:t xml:space="preserve">CAPÍTULO XIV </w:t>
      </w:r>
    </w:p>
    <w:p w14:paraId="3BCA3FB0" w14:textId="77777777" w:rsidR="00ED6345" w:rsidRPr="00ED6345" w:rsidRDefault="00ED6345" w:rsidP="00ED6345">
      <w:pPr>
        <w:spacing w:line="360" w:lineRule="auto"/>
        <w:jc w:val="center"/>
        <w:rPr>
          <w:b/>
        </w:rPr>
      </w:pPr>
      <w:r w:rsidRPr="00ED6345">
        <w:rPr>
          <w:b/>
        </w:rPr>
        <w:lastRenderedPageBreak/>
        <w:t>DAS DESPESAS COM PUBLICIDADE</w:t>
      </w:r>
    </w:p>
    <w:p w14:paraId="58FA088B" w14:textId="77777777" w:rsidR="00ED6345" w:rsidRPr="00ED6345" w:rsidRDefault="00ED6345" w:rsidP="00ED6345">
      <w:pPr>
        <w:spacing w:line="360" w:lineRule="auto"/>
        <w:jc w:val="center"/>
        <w:rPr>
          <w:b/>
        </w:rPr>
      </w:pPr>
    </w:p>
    <w:p w14:paraId="0B26B2E3" w14:textId="2F036820" w:rsidR="00ED6345" w:rsidRPr="00ED6345" w:rsidRDefault="00ED6345" w:rsidP="00ED6345">
      <w:pPr>
        <w:pStyle w:val="Corpodetexto"/>
        <w:spacing w:line="360" w:lineRule="auto"/>
        <w:ind w:firstLine="708"/>
        <w:jc w:val="both"/>
        <w:rPr>
          <w:sz w:val="24"/>
          <w:szCs w:val="24"/>
        </w:rPr>
      </w:pPr>
      <w:r w:rsidRPr="00ED6345">
        <w:rPr>
          <w:b/>
          <w:sz w:val="24"/>
          <w:szCs w:val="24"/>
        </w:rPr>
        <w:t>Art. 2</w:t>
      </w:r>
      <w:r>
        <w:rPr>
          <w:b/>
          <w:sz w:val="24"/>
          <w:szCs w:val="24"/>
        </w:rPr>
        <w:t>9</w:t>
      </w:r>
      <w:r w:rsidRPr="00ED6345">
        <w:rPr>
          <w:sz w:val="24"/>
          <w:szCs w:val="24"/>
        </w:rPr>
        <w:t>. As despesas com publicidade deverão ser padronizadas e especificadas claramente na</w:t>
      </w:r>
      <w:r w:rsidRPr="00ED6345">
        <w:rPr>
          <w:spacing w:val="1"/>
          <w:sz w:val="24"/>
          <w:szCs w:val="24"/>
        </w:rPr>
        <w:t xml:space="preserve"> </w:t>
      </w:r>
      <w:r w:rsidRPr="00ED6345">
        <w:rPr>
          <w:sz w:val="24"/>
          <w:szCs w:val="24"/>
        </w:rPr>
        <w:t>estrutura</w:t>
      </w:r>
      <w:r w:rsidRPr="00ED6345">
        <w:rPr>
          <w:spacing w:val="-1"/>
          <w:sz w:val="24"/>
          <w:szCs w:val="24"/>
        </w:rPr>
        <w:t xml:space="preserve"> </w:t>
      </w:r>
      <w:r w:rsidRPr="00ED6345">
        <w:rPr>
          <w:sz w:val="24"/>
          <w:szCs w:val="24"/>
        </w:rPr>
        <w:t>programática</w:t>
      </w:r>
      <w:r w:rsidRPr="00ED6345">
        <w:rPr>
          <w:spacing w:val="-2"/>
          <w:sz w:val="24"/>
          <w:szCs w:val="24"/>
        </w:rPr>
        <w:t xml:space="preserve"> </w:t>
      </w:r>
      <w:r w:rsidRPr="00ED6345">
        <w:rPr>
          <w:sz w:val="24"/>
          <w:szCs w:val="24"/>
        </w:rPr>
        <w:t>da</w:t>
      </w:r>
      <w:r w:rsidRPr="00ED6345">
        <w:rPr>
          <w:spacing w:val="-2"/>
          <w:sz w:val="24"/>
          <w:szCs w:val="24"/>
        </w:rPr>
        <w:t xml:space="preserve"> </w:t>
      </w:r>
      <w:r w:rsidRPr="00ED6345">
        <w:rPr>
          <w:sz w:val="24"/>
          <w:szCs w:val="24"/>
        </w:rPr>
        <w:t>lei</w:t>
      </w:r>
      <w:r w:rsidRPr="00ED6345">
        <w:rPr>
          <w:spacing w:val="-2"/>
          <w:sz w:val="24"/>
          <w:szCs w:val="24"/>
        </w:rPr>
        <w:t xml:space="preserve"> </w:t>
      </w:r>
      <w:r w:rsidRPr="00ED6345">
        <w:rPr>
          <w:sz w:val="24"/>
          <w:szCs w:val="24"/>
        </w:rPr>
        <w:t>orçamentária anual.</w:t>
      </w:r>
    </w:p>
    <w:p w14:paraId="66A961A4" w14:textId="77777777" w:rsidR="00ED6345" w:rsidRPr="00ED6345" w:rsidRDefault="00ED6345" w:rsidP="00ED6345">
      <w:pPr>
        <w:pStyle w:val="NormalWeb"/>
        <w:spacing w:line="360" w:lineRule="auto"/>
        <w:ind w:firstLine="708"/>
        <w:jc w:val="both"/>
      </w:pPr>
      <w:r w:rsidRPr="00ED6345">
        <w:t xml:space="preserve">§ 1º - As despesas com publicidade de interesse do Município restringir-se-ão aos gastos necessários à divulgação institucional, de investimentos, de serviços públicos, bem como de campanhas de natureza educativa ou preventiva excluída as despesas com a publicação de editais e outras publicações legais.  </w:t>
      </w:r>
    </w:p>
    <w:p w14:paraId="0B13ACBE" w14:textId="77777777" w:rsidR="00ED6345" w:rsidRPr="00ED6345" w:rsidRDefault="00ED6345" w:rsidP="00ED6345">
      <w:pPr>
        <w:pStyle w:val="NormalWeb"/>
        <w:spacing w:line="360" w:lineRule="auto"/>
        <w:ind w:firstLine="708"/>
        <w:jc w:val="both"/>
      </w:pPr>
      <w:r w:rsidRPr="00ED6345">
        <w:t>§</w:t>
      </w:r>
      <w:r w:rsidRPr="00ED6345">
        <w:rPr>
          <w:b/>
        </w:rPr>
        <w:t xml:space="preserve"> </w:t>
      </w:r>
      <w:r w:rsidRPr="00ED6345">
        <w:t>2º</w:t>
      </w:r>
      <w:r w:rsidRPr="00ED6345">
        <w:rPr>
          <w:b/>
        </w:rPr>
        <w:t xml:space="preserve"> - </w:t>
      </w:r>
      <w:r w:rsidRPr="00ED6345">
        <w:t>As despesas referidas no "caput" deste artigo deverão ser destacadas no orçamento conforme estabelece o art. 21, da Lei Federal n</w:t>
      </w:r>
      <w:r w:rsidRPr="00ED6345">
        <w:rPr>
          <w:u w:val="single"/>
          <w:vertAlign w:val="superscript"/>
        </w:rPr>
        <w:t>º</w:t>
      </w:r>
      <w:r w:rsidRPr="00ED6345">
        <w:t xml:space="preserve"> 12.232, de 29/10/2010, e onerarão as seguintes dotações:</w:t>
      </w:r>
    </w:p>
    <w:p w14:paraId="0CD6B88A" w14:textId="77777777" w:rsidR="00ED6345" w:rsidRPr="00ED6345" w:rsidRDefault="00ED6345" w:rsidP="00ED6345">
      <w:pPr>
        <w:pStyle w:val="NormalWeb"/>
        <w:spacing w:line="360" w:lineRule="auto"/>
        <w:ind w:firstLine="708"/>
        <w:jc w:val="both"/>
      </w:pPr>
      <w:r w:rsidRPr="00ED6345">
        <w:t xml:space="preserve">I - publicações de interesse do Município; e </w:t>
      </w:r>
    </w:p>
    <w:p w14:paraId="24722C80" w14:textId="77777777" w:rsidR="00ED6345" w:rsidRPr="00ED6345" w:rsidRDefault="00ED6345" w:rsidP="00ED6345">
      <w:pPr>
        <w:pStyle w:val="NormalWeb"/>
        <w:spacing w:line="360" w:lineRule="auto"/>
        <w:ind w:firstLine="708"/>
        <w:jc w:val="both"/>
      </w:pPr>
      <w:r w:rsidRPr="00ED6345">
        <w:t xml:space="preserve">II - publicações de editais e outras publicações legais.   </w:t>
      </w:r>
    </w:p>
    <w:p w14:paraId="4B21DDFA" w14:textId="77777777" w:rsidR="00ED6345" w:rsidRPr="00ED6345" w:rsidRDefault="00ED6345" w:rsidP="00ED6345">
      <w:pPr>
        <w:pStyle w:val="NormalWeb"/>
        <w:spacing w:line="360" w:lineRule="auto"/>
        <w:ind w:firstLine="708"/>
        <w:jc w:val="both"/>
      </w:pPr>
      <w:r w:rsidRPr="00ED6345">
        <w:t>§</w:t>
      </w:r>
      <w:r w:rsidRPr="00ED6345">
        <w:rPr>
          <w:b/>
        </w:rPr>
        <w:t xml:space="preserve"> </w:t>
      </w:r>
      <w:r w:rsidRPr="00ED6345">
        <w:t>3º - Deverá ser criada, nas propostas orçamentárias nas Secretarias Municipais de Educação e de Saúde, as atividades referidas nos incisos I e II, do §2</w:t>
      </w:r>
      <w:r w:rsidRPr="00ED6345">
        <w:rPr>
          <w:u w:val="single"/>
          <w:vertAlign w:val="superscript"/>
        </w:rPr>
        <w:t>º</w:t>
      </w:r>
      <w:r w:rsidRPr="00ED6345">
        <w:t xml:space="preserve"> deste artigo, com a devida classificação programática, visando a aplicação de seus respectivos recursos vinculados, quando for o caso. </w:t>
      </w:r>
    </w:p>
    <w:p w14:paraId="6D4D917D" w14:textId="77777777" w:rsidR="00ED6345" w:rsidRPr="00ED6345" w:rsidRDefault="00ED6345" w:rsidP="00ED6345">
      <w:pPr>
        <w:pStyle w:val="NormalWeb"/>
        <w:spacing w:line="360" w:lineRule="auto"/>
        <w:ind w:firstLine="708"/>
        <w:jc w:val="both"/>
      </w:pPr>
      <w:r w:rsidRPr="00ED6345">
        <w:t>§ 4º</w:t>
      </w:r>
      <w:r w:rsidRPr="00ED6345">
        <w:rPr>
          <w:b/>
        </w:rPr>
        <w:t xml:space="preserve"> - </w:t>
      </w:r>
      <w:r w:rsidRPr="00ED6345">
        <w:t>As despesas com publicidade do Legislativo, onerarão a atividade "Câmara Municipal - Comunicação".</w:t>
      </w:r>
    </w:p>
    <w:p w14:paraId="53D36829" w14:textId="77777777" w:rsidR="00ED6345" w:rsidRPr="00ED6345" w:rsidRDefault="00ED6345" w:rsidP="00ED6345">
      <w:pPr>
        <w:pStyle w:val="NormalWeb"/>
        <w:spacing w:line="360" w:lineRule="auto"/>
        <w:ind w:firstLine="708"/>
        <w:jc w:val="both"/>
      </w:pPr>
    </w:p>
    <w:p w14:paraId="704FE18E" w14:textId="77777777" w:rsidR="00ED6345" w:rsidRPr="00ED6345" w:rsidRDefault="00ED6345" w:rsidP="00ED6345">
      <w:pPr>
        <w:spacing w:line="360" w:lineRule="auto"/>
        <w:jc w:val="center"/>
        <w:rPr>
          <w:b/>
        </w:rPr>
      </w:pPr>
      <w:r w:rsidRPr="00ED6345">
        <w:rPr>
          <w:b/>
        </w:rPr>
        <w:t>CAPÍTULO XV</w:t>
      </w:r>
    </w:p>
    <w:p w14:paraId="438CFDAC" w14:textId="77777777" w:rsidR="00ED6345" w:rsidRPr="00ED6345" w:rsidRDefault="00ED6345" w:rsidP="00ED6345">
      <w:pPr>
        <w:spacing w:line="360" w:lineRule="auto"/>
        <w:jc w:val="center"/>
        <w:rPr>
          <w:b/>
        </w:rPr>
      </w:pPr>
      <w:r w:rsidRPr="00ED6345">
        <w:rPr>
          <w:b/>
        </w:rPr>
        <w:t>DO RECOLHIMENTO DOS IMPOSTOS E DA DEVOLUÇÃO DOS SALDOS PELO LEGISLATIVO</w:t>
      </w:r>
    </w:p>
    <w:p w14:paraId="12EC7758" w14:textId="77777777" w:rsidR="00ED6345" w:rsidRPr="00ED6345" w:rsidRDefault="00ED6345" w:rsidP="00ED6345">
      <w:pPr>
        <w:spacing w:line="360" w:lineRule="auto"/>
        <w:jc w:val="center"/>
        <w:rPr>
          <w:b/>
        </w:rPr>
      </w:pPr>
    </w:p>
    <w:p w14:paraId="14AB25DE" w14:textId="3299E359" w:rsidR="00ED6345" w:rsidRPr="00ED6345" w:rsidRDefault="00ED6345" w:rsidP="00ED6345">
      <w:pPr>
        <w:spacing w:line="360" w:lineRule="auto"/>
        <w:ind w:firstLine="708"/>
        <w:jc w:val="both"/>
      </w:pPr>
      <w:r>
        <w:rPr>
          <w:b/>
        </w:rPr>
        <w:t>Art. 30</w:t>
      </w:r>
      <w:r w:rsidRPr="00ED6345">
        <w:t xml:space="preserve">. Ao final de </w:t>
      </w:r>
      <w:r w:rsidRPr="00ED6345">
        <w:rPr>
          <w:bCs/>
        </w:rPr>
        <w:t xml:space="preserve">cada </w:t>
      </w:r>
      <w:r w:rsidRPr="00ED6345">
        <w:rPr>
          <w:bCs/>
        </w:rPr>
        <w:softHyphen/>
      </w:r>
      <w:r w:rsidRPr="00ED6345">
        <w:rPr>
          <w:bCs/>
        </w:rPr>
        <w:softHyphen/>
      </w:r>
      <w:r w:rsidRPr="00ED6345">
        <w:rPr>
          <w:bCs/>
        </w:rPr>
        <w:softHyphen/>
      </w:r>
      <w:r w:rsidRPr="00ED6345">
        <w:rPr>
          <w:bCs/>
        </w:rPr>
        <w:softHyphen/>
      </w:r>
      <w:r w:rsidRPr="00ED6345">
        <w:rPr>
          <w:bCs/>
        </w:rPr>
        <w:softHyphen/>
        <w:t>trimestre</w:t>
      </w:r>
      <w:r w:rsidRPr="00ED6345">
        <w:t xml:space="preserve">, a Câmara Municipal recolherá na Tesouraria da Prefeitura os valores dos </w:t>
      </w:r>
      <w:r w:rsidRPr="00ED6345">
        <w:rPr>
          <w:bCs/>
        </w:rPr>
        <w:t xml:space="preserve">rendimentos das aplicações financeiras, imposto de renda e outros ingressos </w:t>
      </w:r>
      <w:r w:rsidRPr="00ED6345">
        <w:t xml:space="preserve">orçamentários que venham a ser arrecadados pelo Poder Legislativo. </w:t>
      </w:r>
    </w:p>
    <w:p w14:paraId="3A84FBC0" w14:textId="77777777" w:rsidR="00ED6345" w:rsidRDefault="00ED6345" w:rsidP="00ED6345">
      <w:pPr>
        <w:spacing w:line="360" w:lineRule="auto"/>
        <w:ind w:firstLine="708"/>
        <w:jc w:val="both"/>
        <w:rPr>
          <w:b/>
        </w:rPr>
      </w:pPr>
    </w:p>
    <w:p w14:paraId="04D86049" w14:textId="38C6B7C6" w:rsidR="00ED6345" w:rsidRPr="00ED6345" w:rsidRDefault="00ED6345" w:rsidP="00ED6345">
      <w:pPr>
        <w:spacing w:line="360" w:lineRule="auto"/>
        <w:ind w:firstLine="708"/>
        <w:jc w:val="both"/>
      </w:pPr>
      <w:r>
        <w:rPr>
          <w:b/>
        </w:rPr>
        <w:t>Art. 31</w:t>
      </w:r>
      <w:r w:rsidRPr="00ED6345">
        <w:t xml:space="preserve">. Ao </w:t>
      </w:r>
      <w:r w:rsidRPr="00ED6345">
        <w:rPr>
          <w:bCs/>
        </w:rPr>
        <w:t>final do exercício financeiro de 2025</w:t>
      </w:r>
      <w:r w:rsidRPr="00ED6345">
        <w:t xml:space="preserve">, o </w:t>
      </w:r>
      <w:r w:rsidRPr="00ED6345">
        <w:rPr>
          <w:bCs/>
        </w:rPr>
        <w:t xml:space="preserve">saldo de recursos </w:t>
      </w:r>
      <w:r w:rsidRPr="00ED6345">
        <w:t>financeiros, porventura existentes na Câmara, será devolvido ao Poder Executivo, livre de quaisquer vinculações, deduzidos os valores correspondentes ao saldo das obrigações a pagar, nelas incluídos os restos a pagar do Poder Legislativo;</w:t>
      </w:r>
    </w:p>
    <w:p w14:paraId="7BF2918E" w14:textId="77777777" w:rsidR="00ED6345" w:rsidRDefault="00ED6345" w:rsidP="00ED6345">
      <w:pPr>
        <w:spacing w:line="360" w:lineRule="auto"/>
        <w:ind w:firstLine="708"/>
        <w:jc w:val="both"/>
        <w:rPr>
          <w:bCs/>
        </w:rPr>
      </w:pPr>
      <w:r w:rsidRPr="00ED6345">
        <w:lastRenderedPageBreak/>
        <w:t xml:space="preserve">Parágrafo único: O eventual </w:t>
      </w:r>
      <w:r w:rsidRPr="00ED6345">
        <w:rPr>
          <w:bCs/>
        </w:rPr>
        <w:t xml:space="preserve">saldo de recursos financeiros que não for devolvido </w:t>
      </w:r>
      <w:r w:rsidRPr="00ED6345">
        <w:t xml:space="preserve">no prazo estabelecido no parágrafo anterior, será devidamente registrado na contabilidade e considerado como </w:t>
      </w:r>
      <w:r w:rsidRPr="00ED6345">
        <w:rPr>
          <w:bCs/>
        </w:rPr>
        <w:t>antecipação de repasse do exercício financeiro de 2026.</w:t>
      </w:r>
    </w:p>
    <w:p w14:paraId="1ABABFE8" w14:textId="77777777" w:rsidR="00ED6345" w:rsidRDefault="00ED6345" w:rsidP="00ED6345">
      <w:pPr>
        <w:spacing w:line="360" w:lineRule="auto"/>
        <w:ind w:firstLine="708"/>
        <w:jc w:val="both"/>
        <w:rPr>
          <w:bCs/>
        </w:rPr>
      </w:pPr>
    </w:p>
    <w:p w14:paraId="0960E1E1" w14:textId="77777777" w:rsidR="00ED6345" w:rsidRPr="00ED6345" w:rsidRDefault="00ED6345" w:rsidP="00ED6345">
      <w:pPr>
        <w:spacing w:line="360" w:lineRule="auto"/>
        <w:ind w:firstLine="708"/>
        <w:jc w:val="both"/>
      </w:pPr>
    </w:p>
    <w:p w14:paraId="23C6E7E7" w14:textId="77777777" w:rsidR="00ED6345" w:rsidRPr="00ED6345" w:rsidRDefault="00ED6345" w:rsidP="00ED6345">
      <w:pPr>
        <w:spacing w:line="360" w:lineRule="auto"/>
        <w:jc w:val="center"/>
        <w:rPr>
          <w:b/>
        </w:rPr>
      </w:pPr>
    </w:p>
    <w:p w14:paraId="20BB5160" w14:textId="77777777" w:rsidR="00ED6345" w:rsidRPr="00ED6345" w:rsidRDefault="00ED6345" w:rsidP="00ED6345">
      <w:pPr>
        <w:spacing w:line="360" w:lineRule="auto"/>
        <w:jc w:val="center"/>
        <w:rPr>
          <w:b/>
        </w:rPr>
      </w:pPr>
      <w:r w:rsidRPr="00ED6345">
        <w:rPr>
          <w:b/>
        </w:rPr>
        <w:t>CAPÍTULO XVI</w:t>
      </w:r>
    </w:p>
    <w:p w14:paraId="4D2D9C27" w14:textId="77777777" w:rsidR="00ED6345" w:rsidRPr="00ED6345" w:rsidRDefault="00ED6345" w:rsidP="00ED6345">
      <w:pPr>
        <w:spacing w:line="360" w:lineRule="auto"/>
        <w:jc w:val="center"/>
        <w:rPr>
          <w:b/>
        </w:rPr>
      </w:pPr>
      <w:r w:rsidRPr="00ED6345">
        <w:rPr>
          <w:b/>
        </w:rPr>
        <w:t>DISPOSIÇÕES FINAIS</w:t>
      </w:r>
    </w:p>
    <w:p w14:paraId="69CC5A8F" w14:textId="77777777" w:rsidR="00ED6345" w:rsidRPr="00ED6345" w:rsidRDefault="00ED6345" w:rsidP="00ED6345">
      <w:pPr>
        <w:spacing w:line="360" w:lineRule="auto"/>
        <w:jc w:val="center"/>
        <w:rPr>
          <w:b/>
        </w:rPr>
      </w:pPr>
    </w:p>
    <w:p w14:paraId="5FBB0A59" w14:textId="1F5AE123" w:rsidR="00ED6345" w:rsidRDefault="00ED6345" w:rsidP="00ED6345">
      <w:pPr>
        <w:spacing w:line="360" w:lineRule="auto"/>
        <w:ind w:firstLine="708"/>
        <w:jc w:val="both"/>
      </w:pPr>
      <w:r>
        <w:rPr>
          <w:b/>
        </w:rPr>
        <w:t>Art. 32</w:t>
      </w:r>
      <w:r w:rsidRPr="00ED6345">
        <w:t xml:space="preserve">. Com fundamento no § 8º do art. 165, da Constituição Federal, no § 8º, do artigo 174, da Constituição do Estado de São Paulo e nos artigos. 7º e 43 da Lei Federal n.º 4.320, de 17 de março de 1964, a Lei Orçamentária de 2025 conterá autorização para o Poder Executivo proceder à abertura de créditos suplementares e estabelecerá as condições e os limites a serem observados. </w:t>
      </w:r>
    </w:p>
    <w:p w14:paraId="7C7BC6B7" w14:textId="77777777" w:rsidR="00ED6345" w:rsidRPr="00ED6345" w:rsidRDefault="00ED6345" w:rsidP="00ED6345">
      <w:pPr>
        <w:spacing w:line="360" w:lineRule="auto"/>
        <w:ind w:firstLine="708"/>
        <w:jc w:val="both"/>
      </w:pPr>
    </w:p>
    <w:p w14:paraId="2588CF7A" w14:textId="3CB33691" w:rsidR="00ED6345" w:rsidRPr="00ED6345" w:rsidRDefault="00ED6345" w:rsidP="00ED6345">
      <w:pPr>
        <w:spacing w:line="360" w:lineRule="auto"/>
        <w:ind w:firstLine="708"/>
        <w:jc w:val="both"/>
      </w:pPr>
      <w:r>
        <w:rPr>
          <w:b/>
        </w:rPr>
        <w:t>Art. 33</w:t>
      </w:r>
      <w:r w:rsidRPr="00ED6345">
        <w:t xml:space="preserve">. O Poder Executivo poderá, mediante Decreto, transpor, remanejar, transferir ou utilizar, total ou parcialmente, as dotações orçamentárias aprovadas na Lei Orçamentária de 2025 e em créditos adicionais, em decorrência da extinção, transformação, transferência, incorporação ou desmembramento de órgãos e entidades, bem como de alterações de suas competências ou atribuições, mantida a estrutura funcional e programática, expressa por categoria de programação, inclusive os títulos, os objetivos, os indicadores e as metas, assim como o respectivo detalhamento por grupos de natureza de despesa e por modalidades de aplicação, até o limite de </w:t>
      </w:r>
      <w:r w:rsidRPr="00ED6345">
        <w:rPr>
          <w:highlight w:val="yellow"/>
        </w:rPr>
        <w:t>__% (____</w:t>
      </w:r>
      <w:r w:rsidRPr="00ED6345">
        <w:t xml:space="preserve"> por cento) da despesa fixada</w:t>
      </w:r>
      <w:r w:rsidRPr="00ED6345">
        <w:rPr>
          <w:spacing w:val="-1"/>
        </w:rPr>
        <w:t xml:space="preserve"> </w:t>
      </w:r>
      <w:r w:rsidRPr="00ED6345">
        <w:t>na</w:t>
      </w:r>
      <w:r w:rsidRPr="00ED6345">
        <w:rPr>
          <w:spacing w:val="-2"/>
        </w:rPr>
        <w:t xml:space="preserve"> </w:t>
      </w:r>
      <w:r w:rsidRPr="00ED6345">
        <w:t>Lei</w:t>
      </w:r>
      <w:r w:rsidRPr="00ED6345">
        <w:rPr>
          <w:spacing w:val="-3"/>
        </w:rPr>
        <w:t xml:space="preserve"> </w:t>
      </w:r>
      <w:r w:rsidRPr="00ED6345">
        <w:t>Orçamentária para</w:t>
      </w:r>
      <w:r w:rsidRPr="00ED6345">
        <w:rPr>
          <w:spacing w:val="-1"/>
        </w:rPr>
        <w:t xml:space="preserve"> </w:t>
      </w:r>
      <w:r w:rsidRPr="00ED6345">
        <w:t>o</w:t>
      </w:r>
      <w:r w:rsidRPr="00ED6345">
        <w:rPr>
          <w:spacing w:val="-2"/>
        </w:rPr>
        <w:t xml:space="preserve"> </w:t>
      </w:r>
      <w:r w:rsidRPr="00ED6345">
        <w:t>exercício</w:t>
      </w:r>
    </w:p>
    <w:p w14:paraId="0C8C3851" w14:textId="77777777" w:rsidR="00ED6345" w:rsidRDefault="00ED6345" w:rsidP="00ED6345">
      <w:pPr>
        <w:spacing w:line="360" w:lineRule="auto"/>
        <w:ind w:firstLine="708"/>
        <w:jc w:val="both"/>
      </w:pPr>
      <w:r w:rsidRPr="00ED6345">
        <w:t xml:space="preserve">Parágrafo único. A transposição, a transferência ou o remanejamento não poderão resultar em alteração dos valores das programações aprovadas na Lei Orçamentária de 2025 ou em créditos adicionais, podendo haver, excepcionalmente, adequação da classificação funcional e do programa de gestão, manutenção e serviço ao Município ao novo órgão. </w:t>
      </w:r>
    </w:p>
    <w:p w14:paraId="424131FE" w14:textId="77777777" w:rsidR="00ED6345" w:rsidRPr="00ED6345" w:rsidRDefault="00ED6345" w:rsidP="00ED6345">
      <w:pPr>
        <w:spacing w:line="360" w:lineRule="auto"/>
        <w:ind w:firstLine="708"/>
        <w:jc w:val="both"/>
      </w:pPr>
    </w:p>
    <w:p w14:paraId="7A59295B" w14:textId="36FBC4E2" w:rsidR="00ED6345" w:rsidRPr="00ED6345" w:rsidRDefault="00ED6345" w:rsidP="00ED6345">
      <w:pPr>
        <w:spacing w:line="360" w:lineRule="auto"/>
        <w:ind w:firstLine="708"/>
        <w:jc w:val="both"/>
      </w:pPr>
      <w:r>
        <w:rPr>
          <w:b/>
        </w:rPr>
        <w:t>Art. 34</w:t>
      </w:r>
      <w:r w:rsidRPr="00ED6345">
        <w:rPr>
          <w:b/>
        </w:rPr>
        <w:t>.</w:t>
      </w:r>
      <w:r w:rsidRPr="00ED6345">
        <w:t xml:space="preserve"> As proposições legislativas e as emendas apresentadas ao Projeto de Lei Orçamentária que, direta ou indiretamente, importem ou autorizem diminuição de receita ou aumento de despesa do Município deverão estar acompanhadas de estimativas desses impactos no exercício em que entrarem em vigor e nos dois subsequentes, conforme dispõe o art. 16, da Lei Complementar Federal n.º 101/2000. </w:t>
      </w:r>
    </w:p>
    <w:p w14:paraId="49946F29" w14:textId="77777777" w:rsidR="00ED6345" w:rsidRPr="00ED6345" w:rsidRDefault="00ED6345" w:rsidP="00ED6345">
      <w:pPr>
        <w:spacing w:line="360" w:lineRule="auto"/>
        <w:ind w:firstLine="708"/>
        <w:jc w:val="both"/>
      </w:pPr>
      <w:r w:rsidRPr="00ED6345">
        <w:lastRenderedPageBreak/>
        <w:t xml:space="preserve">§ 1º Na hipótese de criação ou ampliação de ações governamentais, as proposições ou emendas deverão demonstrar: </w:t>
      </w:r>
    </w:p>
    <w:p w14:paraId="5E794F56" w14:textId="77777777" w:rsidR="00ED6345" w:rsidRPr="00ED6345" w:rsidRDefault="00ED6345" w:rsidP="00ED6345">
      <w:pPr>
        <w:spacing w:line="360" w:lineRule="auto"/>
        <w:ind w:firstLine="708"/>
        <w:jc w:val="both"/>
      </w:pPr>
      <w:r w:rsidRPr="00ED6345">
        <w:t>I – sua compatibilidade com o Plano Plurianual e a respectiva Lei de Diretrizes Orçamentárias;</w:t>
      </w:r>
    </w:p>
    <w:p w14:paraId="6EE56F1B" w14:textId="77777777" w:rsidR="00ED6345" w:rsidRPr="00ED6345" w:rsidRDefault="00ED6345" w:rsidP="00ED6345">
      <w:pPr>
        <w:spacing w:line="360" w:lineRule="auto"/>
        <w:ind w:firstLine="708"/>
        <w:jc w:val="both"/>
      </w:pPr>
      <w:r w:rsidRPr="00ED6345">
        <w:t xml:space="preserve">II – que não serão ultrapassados os limites legais sobre gastos com pessoal. </w:t>
      </w:r>
    </w:p>
    <w:p w14:paraId="72E448FB" w14:textId="77777777" w:rsidR="00ED6345" w:rsidRPr="00ED6345" w:rsidRDefault="00ED6345" w:rsidP="00ED6345">
      <w:pPr>
        <w:spacing w:line="360" w:lineRule="auto"/>
        <w:ind w:firstLine="708"/>
        <w:jc w:val="both"/>
      </w:pPr>
      <w:r w:rsidRPr="00ED6345">
        <w:t xml:space="preserve">§ 2º No caso de emendas que importem redução total ou parcial de dotações propostas no Projeto de Lei Orçamentária, a demonstração de que trata o caput também deverá: </w:t>
      </w:r>
    </w:p>
    <w:p w14:paraId="3AD0ADDC" w14:textId="77777777" w:rsidR="00ED6345" w:rsidRPr="00ED6345" w:rsidRDefault="00ED6345" w:rsidP="00ED6345">
      <w:pPr>
        <w:spacing w:line="360" w:lineRule="auto"/>
        <w:ind w:firstLine="708"/>
        <w:jc w:val="both"/>
      </w:pPr>
      <w:r w:rsidRPr="00ED6345">
        <w:t xml:space="preserve">I – deixar evidente que normas superiores sobre vinculações de receitas, constitucionais e legais, não deixarão de ser observadas; </w:t>
      </w:r>
    </w:p>
    <w:p w14:paraId="72AAA151" w14:textId="77777777" w:rsidR="00ED6345" w:rsidRPr="00ED6345" w:rsidRDefault="00ED6345" w:rsidP="00ED6345">
      <w:pPr>
        <w:spacing w:line="360" w:lineRule="auto"/>
        <w:ind w:firstLine="708"/>
        <w:jc w:val="both"/>
      </w:pPr>
      <w:r w:rsidRPr="00ED6345">
        <w:t xml:space="preserve">II – que a prestação de serviços obrigatórios pelo Município e o pagamento de encargos legais não serão inviabilizados. </w:t>
      </w:r>
    </w:p>
    <w:p w14:paraId="16FB9CCF" w14:textId="77777777" w:rsidR="00ED6345" w:rsidRPr="00ED6345" w:rsidRDefault="00ED6345" w:rsidP="00ED6345">
      <w:pPr>
        <w:spacing w:line="360" w:lineRule="auto"/>
        <w:ind w:firstLine="708"/>
        <w:jc w:val="both"/>
      </w:pPr>
      <w:r w:rsidRPr="00ED6345">
        <w:t xml:space="preserve">§ 3º O somatório dos valores das emendas parlamentares individuais de caráter impositivo que vierem a ser aprovadas na Lei Orçamentária não poderá exceder o limite expressamente determinado em lei municipal e na Constituição Federal. </w:t>
      </w:r>
    </w:p>
    <w:p w14:paraId="4DBB78C1" w14:textId="77777777" w:rsidR="00ED6345" w:rsidRPr="00ED6345" w:rsidRDefault="00ED6345" w:rsidP="00ED6345">
      <w:pPr>
        <w:spacing w:line="360" w:lineRule="auto"/>
        <w:ind w:firstLine="708"/>
        <w:jc w:val="both"/>
      </w:pPr>
      <w:r w:rsidRPr="00ED6345">
        <w:t>§ 4º O Projeto de Lei Orçamentária de 2025 conterá dotação específica como reserva de contingência para atender o montante das emendas impositivas</w:t>
      </w:r>
    </w:p>
    <w:p w14:paraId="2C146FDD" w14:textId="77777777" w:rsidR="00ED6345" w:rsidRPr="00ED6345" w:rsidRDefault="00ED6345" w:rsidP="00ED6345">
      <w:pPr>
        <w:spacing w:line="360" w:lineRule="auto"/>
        <w:ind w:firstLine="708"/>
        <w:jc w:val="both"/>
      </w:pPr>
      <w:r w:rsidRPr="00ED6345">
        <w:t xml:space="preserve">§ 5º Em face do disposto no art. 166, § 14, da Constituição Federal, e uma vez publicada a Lei Orçamentária para 2025 e identificada pelo Chefe do Executivo a existência de impedimentos de ordem técnica em relação às emendas parlamentares individuais de execução obrigatória, serão adotadas as seguintes medidas com o objetivo de solucionar essas pendências: </w:t>
      </w:r>
    </w:p>
    <w:p w14:paraId="27142C68" w14:textId="77777777" w:rsidR="00ED6345" w:rsidRPr="00ED6345" w:rsidRDefault="00ED6345" w:rsidP="00ED6345">
      <w:pPr>
        <w:spacing w:line="360" w:lineRule="auto"/>
        <w:ind w:firstLine="708"/>
        <w:jc w:val="both"/>
      </w:pPr>
      <w:r w:rsidRPr="00ED6345">
        <w:t xml:space="preserve">I – nos primeiros trinta dias após a publicação da Lei Orçamentária, o prefeito indicará e especificará à Câmara Municipal os impedimentos de ordem técnica identificados; </w:t>
      </w:r>
    </w:p>
    <w:p w14:paraId="4BF85152" w14:textId="77777777" w:rsidR="00ED6345" w:rsidRPr="00ED6345" w:rsidRDefault="00ED6345" w:rsidP="00ED6345">
      <w:pPr>
        <w:spacing w:line="360" w:lineRule="auto"/>
        <w:ind w:firstLine="708"/>
        <w:jc w:val="both"/>
      </w:pPr>
      <w:r w:rsidRPr="00ED6345">
        <w:t xml:space="preserve">II – a Câmara Municipal decidirá, por meio da Mesa Diretora e consultados os autores das emendas, se fará mudanças no seu conteúdo e encaminhará ao Executivo, no prazo de trinta dias do recebimento da comunicação, proposta para sanar os impedimentos apontados, ou, se entender que estes são descabidos, deverá abster-se dessa providência; </w:t>
      </w:r>
    </w:p>
    <w:p w14:paraId="105491D5" w14:textId="77777777" w:rsidR="00ED6345" w:rsidRPr="00ED6345" w:rsidRDefault="00ED6345" w:rsidP="00ED6345">
      <w:pPr>
        <w:spacing w:line="360" w:lineRule="auto"/>
        <w:ind w:firstLine="708"/>
        <w:jc w:val="both"/>
      </w:pPr>
      <w:r w:rsidRPr="00ED6345">
        <w:t xml:space="preserve">III – recebidas as propostas, o Prefeito deverá, no prazo de 15 dias úteis, apresentar à Câmara Municipal Projeto de Lei propondo as modificações solicitadas pelo Legislativo, ou, se entender serem ilegais ou descabidas as modificações, recusará as propostas e apresentará as respectivas fundamentações de ordem técnica e/ou jurídica. </w:t>
      </w:r>
    </w:p>
    <w:p w14:paraId="176B4018" w14:textId="77777777" w:rsidR="00ED6345" w:rsidRPr="00ED6345" w:rsidRDefault="00ED6345" w:rsidP="00ED6345">
      <w:pPr>
        <w:spacing w:line="360" w:lineRule="auto"/>
        <w:ind w:firstLine="708"/>
        <w:jc w:val="both"/>
      </w:pPr>
      <w:r w:rsidRPr="00ED6345">
        <w:t xml:space="preserve">§ 6º Se as medidas estabelecidas no § 5º se revelarem infrutíferas, ficará a cargo do Executivo avaliar se os impedimentos de ordem técnica comportam solução por meio dos </w:t>
      </w:r>
      <w:r w:rsidRPr="00ED6345">
        <w:lastRenderedPageBreak/>
        <w:t xml:space="preserve">mecanismos legais que regem os orçamentos públicos e, se julgar inviável essa opção, aplicar-se-á o disposto no § 6º. </w:t>
      </w:r>
    </w:p>
    <w:p w14:paraId="0886968A" w14:textId="77777777" w:rsidR="00ED6345" w:rsidRPr="00ED6345" w:rsidRDefault="00ED6345" w:rsidP="00ED6345">
      <w:pPr>
        <w:spacing w:line="360" w:lineRule="auto"/>
        <w:ind w:firstLine="708"/>
        <w:jc w:val="both"/>
      </w:pPr>
      <w:r w:rsidRPr="00ED6345">
        <w:t xml:space="preserve">§ 7º Esgotadas, sem sucesso, as possibilidades de que tratam os §§ 5º e 6º, as emendas parlamentares individuais aprovadas perderão, automaticamente, o caráter obrigatório de execução, na forma determinada pelo art. 166, § 13, da Constituição, podendo seus recursos ser utilizados para cobertura de créditos adicionais autorizados na Lei Orçamentária ou em Lei específica. </w:t>
      </w:r>
    </w:p>
    <w:p w14:paraId="2E49D9FE" w14:textId="77777777" w:rsidR="00ED6345" w:rsidRPr="00ED6345" w:rsidRDefault="00ED6345" w:rsidP="00ED6345">
      <w:pPr>
        <w:pStyle w:val="Corpodetexto"/>
        <w:spacing w:line="360" w:lineRule="auto"/>
        <w:ind w:firstLine="709"/>
        <w:jc w:val="both"/>
        <w:rPr>
          <w:sz w:val="24"/>
          <w:szCs w:val="24"/>
        </w:rPr>
      </w:pPr>
      <w:r w:rsidRPr="00ED6345">
        <w:rPr>
          <w:sz w:val="24"/>
          <w:szCs w:val="24"/>
        </w:rPr>
        <w:t xml:space="preserve">§ 8º As emendas parlamentares individuais ou de bancada, serão apresentadas em valor não inferior a </w:t>
      </w:r>
      <w:r w:rsidRPr="00ED6345">
        <w:rPr>
          <w:sz w:val="24"/>
          <w:szCs w:val="24"/>
          <w:highlight w:val="yellow"/>
        </w:rPr>
        <w:t>R$</w:t>
      </w:r>
      <w:r w:rsidRPr="00ED6345">
        <w:rPr>
          <w:spacing w:val="-2"/>
          <w:sz w:val="24"/>
          <w:szCs w:val="24"/>
          <w:highlight w:val="yellow"/>
        </w:rPr>
        <w:t xml:space="preserve"> ______</w:t>
      </w:r>
      <w:r w:rsidRPr="00ED6345">
        <w:rPr>
          <w:sz w:val="24"/>
          <w:szCs w:val="24"/>
          <w:highlight w:val="yellow"/>
        </w:rPr>
        <w:t xml:space="preserve"> (________</w:t>
      </w:r>
      <w:r w:rsidRPr="00ED6345">
        <w:rPr>
          <w:spacing w:val="-2"/>
          <w:sz w:val="24"/>
          <w:szCs w:val="24"/>
          <w:highlight w:val="yellow"/>
        </w:rPr>
        <w:t xml:space="preserve"> </w:t>
      </w:r>
      <w:r w:rsidRPr="00ED6345">
        <w:rPr>
          <w:sz w:val="24"/>
          <w:szCs w:val="24"/>
          <w:highlight w:val="yellow"/>
        </w:rPr>
        <w:t>mil</w:t>
      </w:r>
      <w:r w:rsidRPr="00ED6345">
        <w:rPr>
          <w:spacing w:val="-2"/>
          <w:sz w:val="24"/>
          <w:szCs w:val="24"/>
          <w:highlight w:val="yellow"/>
        </w:rPr>
        <w:t xml:space="preserve"> </w:t>
      </w:r>
      <w:r w:rsidRPr="00ED6345">
        <w:rPr>
          <w:sz w:val="24"/>
          <w:szCs w:val="24"/>
          <w:highlight w:val="yellow"/>
        </w:rPr>
        <w:t>reais)</w:t>
      </w:r>
      <w:r w:rsidRPr="00ED6345">
        <w:rPr>
          <w:sz w:val="24"/>
          <w:szCs w:val="24"/>
        </w:rPr>
        <w:t>.</w:t>
      </w:r>
    </w:p>
    <w:p w14:paraId="623C9F0B" w14:textId="77777777" w:rsidR="00ED6345" w:rsidRPr="00ED6345" w:rsidRDefault="00ED6345" w:rsidP="00ED6345">
      <w:pPr>
        <w:spacing w:line="360" w:lineRule="auto"/>
        <w:ind w:firstLine="709"/>
        <w:jc w:val="both"/>
      </w:pPr>
    </w:p>
    <w:p w14:paraId="4AAE448F" w14:textId="7D0A6098" w:rsidR="00ED6345" w:rsidRPr="00ED6345" w:rsidRDefault="00ED6345" w:rsidP="00ED6345">
      <w:pPr>
        <w:spacing w:line="360" w:lineRule="auto"/>
        <w:ind w:firstLine="709"/>
        <w:jc w:val="both"/>
      </w:pPr>
      <w:r>
        <w:rPr>
          <w:b/>
        </w:rPr>
        <w:t>Art. 35</w:t>
      </w:r>
      <w:r w:rsidRPr="00ED6345">
        <w:rPr>
          <w:b/>
        </w:rPr>
        <w:t>.</w:t>
      </w:r>
      <w:r w:rsidRPr="00ED6345">
        <w:t xml:space="preserve"> Os créditos consignados na Lei Orçamentária de 2025 originários de emendas individuais apresentadas pelos vereadores serão utilizados pelo Poder Executivo de modo a atender a meta física do referido Projeto ou atividade, independentemente de serem utilizados integralmente os recursos financeiros correspondentes a cada emenda. </w:t>
      </w:r>
    </w:p>
    <w:p w14:paraId="1A88FA71" w14:textId="77777777" w:rsidR="00ED6345" w:rsidRPr="00ED6345" w:rsidRDefault="00ED6345" w:rsidP="00ED6345">
      <w:pPr>
        <w:spacing w:line="360" w:lineRule="auto"/>
        <w:ind w:firstLine="709"/>
        <w:jc w:val="both"/>
      </w:pPr>
    </w:p>
    <w:p w14:paraId="13FC8863" w14:textId="77777777" w:rsidR="00ED6345" w:rsidRPr="00ED6345" w:rsidRDefault="00ED6345" w:rsidP="00ED6345">
      <w:pPr>
        <w:spacing w:line="360" w:lineRule="auto"/>
        <w:ind w:firstLine="709"/>
        <w:jc w:val="both"/>
      </w:pPr>
      <w:r w:rsidRPr="00ED6345">
        <w:t xml:space="preserve">Parágrafo único. No caso das emendas de que trata o caput deste artigo e na hipótese de ser exigida, nos termos da Constituição e da Legislação Infraconstitucional, autorização legislativa específica, sua execução somente poderá ocorrer mediante a existência do diploma legal competente. </w:t>
      </w:r>
    </w:p>
    <w:p w14:paraId="5A08EE71" w14:textId="77777777" w:rsidR="00ED6345" w:rsidRPr="00ED6345" w:rsidRDefault="00ED6345" w:rsidP="00ED6345">
      <w:pPr>
        <w:spacing w:line="360" w:lineRule="auto"/>
        <w:ind w:firstLine="708"/>
        <w:jc w:val="both"/>
        <w:rPr>
          <w:b/>
        </w:rPr>
      </w:pPr>
    </w:p>
    <w:p w14:paraId="23B052E6" w14:textId="66F5CA90" w:rsidR="00ED6345" w:rsidRDefault="00ED6345" w:rsidP="00ED6345">
      <w:pPr>
        <w:spacing w:line="360" w:lineRule="auto"/>
        <w:ind w:firstLine="708"/>
        <w:jc w:val="both"/>
      </w:pPr>
      <w:r>
        <w:rPr>
          <w:b/>
        </w:rPr>
        <w:t>Art. 36</w:t>
      </w:r>
      <w:r w:rsidRPr="00ED6345">
        <w:t xml:space="preserve">. As informações gerenciais e as fontes financeiras agregadas nos créditos orçamentários serão ajustadas diretamente pelos órgãos contábeis do Executivo e do Legislativo para atender às necessidades da execução orçamentária. </w:t>
      </w:r>
    </w:p>
    <w:p w14:paraId="6CA00A66" w14:textId="77777777" w:rsidR="00ED6345" w:rsidRPr="00ED6345" w:rsidRDefault="00ED6345" w:rsidP="00ED6345">
      <w:pPr>
        <w:spacing w:line="360" w:lineRule="auto"/>
        <w:ind w:firstLine="708"/>
        <w:jc w:val="both"/>
      </w:pPr>
    </w:p>
    <w:p w14:paraId="3E68FFF8" w14:textId="0C5B2372" w:rsidR="00ED6345" w:rsidRPr="00ED6345" w:rsidRDefault="00ED6345" w:rsidP="00ED6345">
      <w:pPr>
        <w:spacing w:line="360" w:lineRule="auto"/>
        <w:ind w:firstLine="708"/>
        <w:jc w:val="both"/>
      </w:pPr>
      <w:r>
        <w:rPr>
          <w:b/>
        </w:rPr>
        <w:t>Art. 37</w:t>
      </w:r>
      <w:r w:rsidRPr="00ED6345">
        <w:t xml:space="preserve">. A Câmara Municipal elaborará sua proposta orçamentária de 2025 e a remeterá ao Executivo até o dia </w:t>
      </w:r>
      <w:r w:rsidRPr="00ED6345">
        <w:rPr>
          <w:highlight w:val="yellow"/>
        </w:rPr>
        <w:t>__ de _________ de 2024</w:t>
      </w:r>
      <w:r w:rsidRPr="00ED6345">
        <w:t xml:space="preserve">. </w:t>
      </w:r>
    </w:p>
    <w:p w14:paraId="5D30B2B2" w14:textId="77777777" w:rsidR="00ED6345" w:rsidRPr="00ED6345" w:rsidRDefault="00ED6345" w:rsidP="00ED6345">
      <w:pPr>
        <w:spacing w:line="360" w:lineRule="auto"/>
        <w:ind w:firstLine="708"/>
        <w:jc w:val="both"/>
      </w:pPr>
      <w:r w:rsidRPr="00ED6345">
        <w:t xml:space="preserve">§ 1º O Executivo encaminhará à Câmara Municipal, até trinta dias antes do prazo fixado no caput, os estudos e as estimativas das receitas para os exercícios de 2025, inclusive da receita corrente líquida, acompanhados das respectivas memórias de cálculo, conforme estabelece o art. 12, da Lei Complementar Federal n.º 101/2000. </w:t>
      </w:r>
    </w:p>
    <w:p w14:paraId="30443C31" w14:textId="77777777" w:rsidR="00ED6345" w:rsidRDefault="00ED6345" w:rsidP="00ED6345">
      <w:pPr>
        <w:spacing w:line="360" w:lineRule="auto"/>
        <w:ind w:firstLine="708"/>
        <w:jc w:val="both"/>
      </w:pPr>
      <w:r w:rsidRPr="00ED6345">
        <w:t xml:space="preserve">§ 2º Os créditos adicionais lastreados apenas em anulação de dotações do Legislativo serão abertos pelo Executivo, se houver autorização legislativa, no prazo de três dias úteis, contado da solicitação daquele Poder. </w:t>
      </w:r>
    </w:p>
    <w:p w14:paraId="1F6B721B" w14:textId="77777777" w:rsidR="00ED6345" w:rsidRPr="00ED6345" w:rsidRDefault="00ED6345" w:rsidP="00ED6345">
      <w:pPr>
        <w:spacing w:line="360" w:lineRule="auto"/>
        <w:ind w:firstLine="708"/>
        <w:jc w:val="both"/>
      </w:pPr>
    </w:p>
    <w:p w14:paraId="44C6025C" w14:textId="294335D2" w:rsidR="00ED6345" w:rsidRPr="00ED6345" w:rsidRDefault="00ED6345" w:rsidP="00ED6345">
      <w:pPr>
        <w:spacing w:line="360" w:lineRule="auto"/>
        <w:ind w:firstLine="708"/>
        <w:jc w:val="both"/>
      </w:pPr>
      <w:r w:rsidRPr="00ED6345">
        <w:rPr>
          <w:b/>
        </w:rPr>
        <w:lastRenderedPageBreak/>
        <w:t xml:space="preserve">Art. </w:t>
      </w:r>
      <w:r>
        <w:rPr>
          <w:b/>
        </w:rPr>
        <w:t>38</w:t>
      </w:r>
      <w:r w:rsidRPr="00ED6345">
        <w:t xml:space="preserve">. Não sendo encaminhado o autógrafo do Projeto de Lei Orçamentária Anual até a data de início do exercício de 2025, fica o Poder Executivo autorizado a realizar a Proposta Orçamentária até a sua conversão em Lei, na base de 1/12 (um doze avos) em cada mês, observado na execução, individualmente, o limite de cada dotação proposta. </w:t>
      </w:r>
    </w:p>
    <w:p w14:paraId="7B556619" w14:textId="77777777" w:rsidR="00ED6345" w:rsidRPr="00ED6345" w:rsidRDefault="00ED6345" w:rsidP="00ED6345">
      <w:pPr>
        <w:spacing w:line="360" w:lineRule="auto"/>
        <w:ind w:firstLine="708"/>
        <w:jc w:val="both"/>
      </w:pPr>
      <w:r w:rsidRPr="00ED6345">
        <w:t xml:space="preserve">§ 1º Enquanto perdurar a situação descrita no caput, a parcela de cada duodécimo não utilizada em cada mês será somada ao valor dos duodécimos posteriores. </w:t>
      </w:r>
    </w:p>
    <w:p w14:paraId="163AD5C1" w14:textId="77777777" w:rsidR="00ED6345" w:rsidRPr="00ED6345" w:rsidRDefault="00ED6345" w:rsidP="00ED6345">
      <w:pPr>
        <w:spacing w:line="360" w:lineRule="auto"/>
        <w:ind w:firstLine="708"/>
        <w:jc w:val="both"/>
      </w:pPr>
      <w:r w:rsidRPr="00ED6345">
        <w:t xml:space="preserve">§ 2º Considerar-se-á antecipação de crédito à conta da Lei Orçamentária a utilização dos recursos autorizada neste artigo. </w:t>
      </w:r>
    </w:p>
    <w:p w14:paraId="6A270C93" w14:textId="77777777" w:rsidR="00ED6345" w:rsidRPr="00ED6345" w:rsidRDefault="00ED6345" w:rsidP="00ED6345">
      <w:pPr>
        <w:spacing w:line="360" w:lineRule="auto"/>
        <w:ind w:firstLine="708"/>
        <w:jc w:val="both"/>
      </w:pPr>
      <w:r w:rsidRPr="00ED6345">
        <w:t xml:space="preserve">§ 3º Na execução das despesas liberadas na forma deste artigo, o ordenador de despesa deverá considerar os valores constantes do Projeto de Lei Orçamentária de 2025 para fins do cumprimento do disposto no art. 16, da Lei Complementar Federal n.º 101/2000. </w:t>
      </w:r>
    </w:p>
    <w:p w14:paraId="771A5DD5" w14:textId="77777777" w:rsidR="00ED6345" w:rsidRPr="00ED6345" w:rsidRDefault="00ED6345" w:rsidP="00ED6345">
      <w:pPr>
        <w:spacing w:line="360" w:lineRule="auto"/>
        <w:ind w:firstLine="708"/>
        <w:jc w:val="both"/>
      </w:pPr>
      <w:r w:rsidRPr="00ED6345">
        <w:t xml:space="preserve">§ 4º Os saldos negativos eventualmente apurados em virtude de emendas redutivas ou supressivas apresentadas ao Projeto de Lei Orçamentária no Poder Legislativo, bem como pela aplicação do procedimento previsto neste artigo, serão ajustados, excepcionalmente, por créditos adicionais suplementares ou especiais do Poder Executivo, cuja abertura fica, desde já, autorizada logo após a publicação da Lei Orçamentária. </w:t>
      </w:r>
    </w:p>
    <w:p w14:paraId="498EACF0" w14:textId="77777777" w:rsidR="00ED6345" w:rsidRDefault="00ED6345" w:rsidP="00ED6345">
      <w:pPr>
        <w:spacing w:line="360" w:lineRule="auto"/>
        <w:ind w:firstLine="708"/>
        <w:jc w:val="both"/>
      </w:pPr>
      <w:r w:rsidRPr="00ED6345">
        <w:t xml:space="preserve">§ 5º Ocorrendo a hipótese deste artigo, as providências de que tratam os artigos 7º e 8º serão efetivadas até o dia 31 de janeiro de 2025. </w:t>
      </w:r>
    </w:p>
    <w:p w14:paraId="52BBD168" w14:textId="77777777" w:rsidR="00ED6345" w:rsidRPr="00ED6345" w:rsidRDefault="00ED6345" w:rsidP="00ED6345">
      <w:pPr>
        <w:spacing w:line="360" w:lineRule="auto"/>
        <w:ind w:firstLine="708"/>
        <w:jc w:val="both"/>
      </w:pPr>
    </w:p>
    <w:p w14:paraId="018D5712" w14:textId="26E1E4D5" w:rsidR="00ED6345" w:rsidRDefault="00ED6345" w:rsidP="00ED6345">
      <w:pPr>
        <w:spacing w:line="360" w:lineRule="auto"/>
        <w:ind w:firstLine="708"/>
        <w:jc w:val="both"/>
      </w:pPr>
      <w:r w:rsidRPr="00ED6345">
        <w:rPr>
          <w:b/>
        </w:rPr>
        <w:t>Art. 3</w:t>
      </w:r>
      <w:r>
        <w:rPr>
          <w:b/>
        </w:rPr>
        <w:t>9</w:t>
      </w:r>
      <w:r w:rsidRPr="00ED6345">
        <w:rPr>
          <w:b/>
        </w:rPr>
        <w:t>.</w:t>
      </w:r>
      <w:r w:rsidRPr="00ED6345">
        <w:t xml:space="preserve"> O Poder Executivo providenciará o envio, exclusivamente em meio eletrônico, à Câmara Municipal e ao Tribunal de Contas do Estado, em até 30 dias após a promulgação da Lei Orçamentária de 2025, demonstrativos com informações complementares detalhando a despesa dos Orçamentos Fiscal e da Seguridade Social por órgão, unidade orçamentária, programa de trabalho e elemento de despesa. </w:t>
      </w:r>
    </w:p>
    <w:p w14:paraId="0A5D616B" w14:textId="77777777" w:rsidR="00ED6345" w:rsidRPr="00ED6345" w:rsidRDefault="00ED6345" w:rsidP="00ED6345">
      <w:pPr>
        <w:spacing w:line="360" w:lineRule="auto"/>
        <w:ind w:firstLine="708"/>
        <w:jc w:val="both"/>
      </w:pPr>
    </w:p>
    <w:p w14:paraId="265205E3" w14:textId="4EBC9F4D" w:rsidR="00ED6345" w:rsidRDefault="00ED6345" w:rsidP="00ED6345">
      <w:pPr>
        <w:spacing w:line="360" w:lineRule="auto"/>
        <w:ind w:firstLine="708"/>
        <w:jc w:val="both"/>
      </w:pPr>
      <w:r w:rsidRPr="00ED6345">
        <w:rPr>
          <w:b/>
        </w:rPr>
        <w:t xml:space="preserve">Art. </w:t>
      </w:r>
      <w:r>
        <w:rPr>
          <w:b/>
        </w:rPr>
        <w:t>40</w:t>
      </w:r>
      <w:r w:rsidRPr="00ED6345">
        <w:t xml:space="preserve">. Para efeito de comprovação dos limites constitucionais nas áreas de educação, saúde e FUNDEB, serão consideradas as despesas inscritas em restos a pagar de 2025 que forem pagas dentro dos prazos estabelecidos em Lei. </w:t>
      </w:r>
    </w:p>
    <w:p w14:paraId="3B6F0928" w14:textId="77777777" w:rsidR="00ED6345" w:rsidRPr="00ED6345" w:rsidRDefault="00ED6345" w:rsidP="00ED6345">
      <w:pPr>
        <w:spacing w:line="360" w:lineRule="auto"/>
        <w:ind w:firstLine="708"/>
        <w:jc w:val="both"/>
      </w:pPr>
    </w:p>
    <w:p w14:paraId="33B89FB9" w14:textId="109DCF74" w:rsidR="00ED6345" w:rsidRPr="00ED6345" w:rsidRDefault="00ED6345" w:rsidP="00ED6345">
      <w:pPr>
        <w:spacing w:line="360" w:lineRule="auto"/>
        <w:ind w:firstLine="708"/>
        <w:jc w:val="both"/>
        <w:rPr>
          <w:color w:val="000000" w:themeColor="text1"/>
        </w:rPr>
      </w:pPr>
      <w:r>
        <w:rPr>
          <w:b/>
          <w:color w:val="000000" w:themeColor="text1"/>
        </w:rPr>
        <w:t>Art. 41</w:t>
      </w:r>
      <w:r w:rsidRPr="00ED6345">
        <w:rPr>
          <w:b/>
          <w:color w:val="000000" w:themeColor="text1"/>
        </w:rPr>
        <w:t>.</w:t>
      </w:r>
      <w:r w:rsidRPr="00ED6345">
        <w:rPr>
          <w:color w:val="000000" w:themeColor="text1"/>
        </w:rPr>
        <w:t xml:space="preserve"> Fica autorizada a retificação e republicação da Lei Orçamentária e dos Créditos Adicionais, nos casos de inexatidões formais. </w:t>
      </w:r>
    </w:p>
    <w:p w14:paraId="4CD43B69" w14:textId="77777777" w:rsidR="00ED6345" w:rsidRDefault="00ED6345" w:rsidP="00ED6345">
      <w:pPr>
        <w:spacing w:line="360" w:lineRule="auto"/>
        <w:ind w:firstLine="708"/>
        <w:jc w:val="both"/>
        <w:rPr>
          <w:color w:val="000000" w:themeColor="text1"/>
        </w:rPr>
      </w:pPr>
      <w:r w:rsidRPr="00ED6345">
        <w:rPr>
          <w:color w:val="000000" w:themeColor="text1"/>
        </w:rPr>
        <w:t xml:space="preserve">Parágrafo único. Para os fins do disposto no caput consideram-se inexatidões formais quaisquer inconformidades com a legislação vigente, da codificação ou descrição de órgãos, </w:t>
      </w:r>
      <w:r w:rsidRPr="00ED6345">
        <w:rPr>
          <w:color w:val="000000" w:themeColor="text1"/>
        </w:rPr>
        <w:lastRenderedPageBreak/>
        <w:t>unidades orçamentárias, funções, subfunções, programas, ações, natureza da despesa ou da receita e fontes de recursos, desde que não impliquem em mudança de valores e de finalidade da programação.</w:t>
      </w:r>
    </w:p>
    <w:p w14:paraId="2DBF21B8" w14:textId="77777777" w:rsidR="00ED6345" w:rsidRPr="00ED6345" w:rsidRDefault="00ED6345" w:rsidP="00ED6345">
      <w:pPr>
        <w:spacing w:line="360" w:lineRule="auto"/>
        <w:ind w:firstLine="708"/>
        <w:jc w:val="both"/>
      </w:pPr>
    </w:p>
    <w:p w14:paraId="04F7FA03" w14:textId="4C2CE2BF" w:rsidR="00ED6345" w:rsidRDefault="00ED6345" w:rsidP="00ED6345">
      <w:pPr>
        <w:spacing w:line="360" w:lineRule="auto"/>
        <w:ind w:firstLine="708"/>
        <w:jc w:val="both"/>
      </w:pPr>
      <w:r>
        <w:rPr>
          <w:b/>
        </w:rPr>
        <w:t>Art. 42</w:t>
      </w:r>
      <w:r w:rsidRPr="00ED6345">
        <w:t xml:space="preserve">. </w:t>
      </w:r>
      <w:r w:rsidR="006F3085" w:rsidRPr="006F3085">
        <w:t>Fica convalidado no Plano Plurianual 2022/2025 os valores, metas e indicadores apresentados na presente Lei.</w:t>
      </w:r>
    </w:p>
    <w:p w14:paraId="2EBAB0CD" w14:textId="77777777" w:rsidR="006F3085" w:rsidRDefault="006F3085" w:rsidP="00ED6345">
      <w:pPr>
        <w:spacing w:line="360" w:lineRule="auto"/>
        <w:ind w:firstLine="708"/>
        <w:jc w:val="both"/>
      </w:pPr>
    </w:p>
    <w:p w14:paraId="440940A9" w14:textId="7A9E3EBE" w:rsidR="006F3085" w:rsidRPr="00ED6345" w:rsidRDefault="006F3085" w:rsidP="006F3085">
      <w:pPr>
        <w:spacing w:line="360" w:lineRule="auto"/>
        <w:ind w:firstLine="708"/>
        <w:jc w:val="both"/>
      </w:pPr>
      <w:r>
        <w:rPr>
          <w:b/>
        </w:rPr>
        <w:t>Art. 43</w:t>
      </w:r>
      <w:r w:rsidRPr="00ED6345">
        <w:t xml:space="preserve">. Esta Lei entra em vigor na data da sua publicação. </w:t>
      </w:r>
    </w:p>
    <w:p w14:paraId="4B1D7473" w14:textId="77777777" w:rsidR="006F3085" w:rsidRPr="00ED6345" w:rsidRDefault="006F3085" w:rsidP="00ED6345">
      <w:pPr>
        <w:spacing w:line="360" w:lineRule="auto"/>
        <w:ind w:firstLine="708"/>
        <w:jc w:val="both"/>
      </w:pPr>
    </w:p>
    <w:p w14:paraId="383EEC34" w14:textId="77777777" w:rsidR="00ED6345" w:rsidRPr="00ED6345" w:rsidRDefault="00ED6345" w:rsidP="00ED6345">
      <w:pPr>
        <w:spacing w:line="360" w:lineRule="auto"/>
        <w:jc w:val="both"/>
      </w:pPr>
    </w:p>
    <w:p w14:paraId="60F859AF" w14:textId="348A1E1A" w:rsidR="00ED6345" w:rsidRPr="00ED6345" w:rsidRDefault="00ED6345" w:rsidP="00ED6345">
      <w:pPr>
        <w:spacing w:line="360" w:lineRule="auto"/>
        <w:ind w:firstLine="708"/>
        <w:jc w:val="both"/>
      </w:pPr>
      <w:r>
        <w:t xml:space="preserve">Cidade, xx de abril de </w:t>
      </w:r>
      <w:bookmarkStart w:id="1" w:name="_GoBack"/>
      <w:bookmarkEnd w:id="1"/>
      <w:r>
        <w:t>2024</w:t>
      </w:r>
    </w:p>
    <w:p w14:paraId="329583C3" w14:textId="77777777" w:rsidR="00ED6345" w:rsidRPr="00ED6345" w:rsidRDefault="00ED6345" w:rsidP="00ED6345">
      <w:pPr>
        <w:spacing w:line="360" w:lineRule="auto"/>
        <w:jc w:val="center"/>
        <w:rPr>
          <w:b/>
        </w:rPr>
      </w:pPr>
      <w:r w:rsidRPr="00ED6345">
        <w:br/>
      </w:r>
      <w:r w:rsidRPr="00ED6345">
        <w:br/>
      </w:r>
      <w:r w:rsidRPr="00ED6345">
        <w:rPr>
          <w:b/>
        </w:rPr>
        <w:t>NONO NONOM</w:t>
      </w:r>
    </w:p>
    <w:p w14:paraId="2CECACFA" w14:textId="77777777" w:rsidR="00ED6345" w:rsidRPr="00ED6345" w:rsidRDefault="00ED6345" w:rsidP="00ED6345">
      <w:pPr>
        <w:spacing w:line="360" w:lineRule="auto"/>
        <w:jc w:val="center"/>
        <w:rPr>
          <w:b/>
        </w:rPr>
      </w:pPr>
      <w:r w:rsidRPr="00ED6345">
        <w:rPr>
          <w:b/>
        </w:rPr>
        <w:t>Prefeito Municipal</w:t>
      </w:r>
    </w:p>
    <w:p w14:paraId="4B806FCB" w14:textId="77777777" w:rsidR="00E14E1F" w:rsidRPr="00ED6345" w:rsidRDefault="00E14E1F" w:rsidP="00ED6345">
      <w:pPr>
        <w:tabs>
          <w:tab w:val="left" w:pos="360"/>
        </w:tabs>
        <w:spacing w:line="360" w:lineRule="auto"/>
        <w:jc w:val="both"/>
      </w:pPr>
    </w:p>
    <w:sectPr w:rsidR="00E14E1F" w:rsidRPr="00ED6345" w:rsidSect="00ED6345">
      <w:headerReference w:type="default" r:id="rId11"/>
      <w:footerReference w:type="default" r:id="rId12"/>
      <w:endnotePr>
        <w:numFmt w:val="decimal"/>
      </w:endnotePr>
      <w:pgSz w:w="11907" w:h="16840" w:code="9"/>
      <w:pgMar w:top="1758" w:right="1134" w:bottom="1134" w:left="1134" w:header="720" w:footer="493"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DA198D" w14:textId="77777777" w:rsidR="000E6E99" w:rsidRDefault="000E6E99" w:rsidP="00C47744">
      <w:r>
        <w:separator/>
      </w:r>
    </w:p>
  </w:endnote>
  <w:endnote w:type="continuationSeparator" w:id="0">
    <w:p w14:paraId="3C41FD24" w14:textId="77777777" w:rsidR="000E6E99" w:rsidRDefault="000E6E99" w:rsidP="00C47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Nova">
    <w:altName w:val="Arial"/>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346ED6" w14:textId="3E8421DA" w:rsidR="007C5B5F" w:rsidRDefault="00114843" w:rsidP="00C04FDA">
    <w:pPr>
      <w:pStyle w:val="Rodap"/>
      <w:ind w:right="360"/>
      <w:rPr>
        <w:b/>
        <w:sz w:val="20"/>
      </w:rPr>
    </w:pPr>
    <w:r>
      <w:rPr>
        <w:noProof/>
      </w:rPr>
      <w:drawing>
        <wp:anchor distT="0" distB="0" distL="114300" distR="114300" simplePos="0" relativeHeight="251659264" behindDoc="1" locked="0" layoutInCell="1" allowOverlap="1" wp14:anchorId="4DA1E7A1" wp14:editId="6E13869A">
          <wp:simplePos x="0" y="0"/>
          <wp:positionH relativeFrom="column">
            <wp:posOffset>5415915</wp:posOffset>
          </wp:positionH>
          <wp:positionV relativeFrom="paragraph">
            <wp:posOffset>31750</wp:posOffset>
          </wp:positionV>
          <wp:extent cx="523875" cy="523875"/>
          <wp:effectExtent l="0" t="0" r="9525" b="9525"/>
          <wp:wrapNone/>
          <wp:docPr id="5" name="Imagem 5" descr="C:\Users\Lucas\AppData\Local\Microsoft\Windows\INetCache\Content.Word\gepamconsultor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Lucas\AppData\Local\Microsoft\Windows\INetCache\Content.Word\gepamconsultoria.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740F71">
      <w:rPr>
        <w:noProof/>
      </w:rPr>
      <mc:AlternateContent>
        <mc:Choice Requires="wps">
          <w:drawing>
            <wp:anchor distT="0" distB="0" distL="114300" distR="114300" simplePos="0" relativeHeight="251657216" behindDoc="0" locked="0" layoutInCell="1" allowOverlap="1" wp14:anchorId="48145DAD" wp14:editId="6F62EB5F">
              <wp:simplePos x="0" y="0"/>
              <wp:positionH relativeFrom="column">
                <wp:posOffset>-775335</wp:posOffset>
              </wp:positionH>
              <wp:positionV relativeFrom="paragraph">
                <wp:posOffset>181610</wp:posOffset>
              </wp:positionV>
              <wp:extent cx="488315" cy="228600"/>
              <wp:effectExtent l="0" t="0" r="6985" b="0"/>
              <wp:wrapNone/>
              <wp:docPr id="3"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31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9AEAF" w14:textId="77777777" w:rsidR="007C5B5F" w:rsidRDefault="007C5B5F">
                          <w:pPr>
                            <w:pStyle w:val="Cabealho"/>
                            <w:jc w:val="center"/>
                          </w:pPr>
                          <w:r w:rsidRPr="00682F8B">
                            <w:rPr>
                              <w:color w:val="auto"/>
                              <w:sz w:val="22"/>
                              <w:szCs w:val="22"/>
                            </w:rPr>
                            <w:fldChar w:fldCharType="begin"/>
                          </w:r>
                          <w:r>
                            <w:instrText>PAGE    \* MERGEFORMAT</w:instrText>
                          </w:r>
                          <w:r w:rsidRPr="00682F8B">
                            <w:rPr>
                              <w:color w:val="auto"/>
                              <w:sz w:val="22"/>
                              <w:szCs w:val="22"/>
                            </w:rPr>
                            <w:fldChar w:fldCharType="separate"/>
                          </w:r>
                          <w:r w:rsidR="006F3085" w:rsidRPr="006F3085">
                            <w:rPr>
                              <w:rStyle w:val="Nmerodepgina"/>
                              <w:b/>
                              <w:bCs/>
                              <w:noProof/>
                              <w:color w:val="7F5F00"/>
                              <w:sz w:val="16"/>
                              <w:szCs w:val="16"/>
                            </w:rPr>
                            <w:t>17</w:t>
                          </w:r>
                          <w:r w:rsidRPr="00682F8B">
                            <w:rPr>
                              <w:rStyle w:val="Nmerodepgina"/>
                              <w:b/>
                              <w:bCs/>
                              <w:color w:val="7F5F00"/>
                              <w:sz w:val="16"/>
                              <w:szCs w:val="16"/>
                            </w:rPr>
                            <w:fldChar w:fldCharType="end"/>
                          </w:r>
                        </w:p>
                      </w:txbxContent>
                    </wps:txbx>
                    <wps:bodyPr rot="0" vert="horz" wrap="square" lIns="0" tIns="0" rIns="0" bIns="0" anchor="ctr"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71" o:spid="_x0000_s1026" type="#_x0000_t202" style="position:absolute;margin-left:-61.05pt;margin-top:14.3pt;width:38.45pt;height:18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" filled="f" stroked="f">
              <v:textbox inset="0,0,0,0">
                <w:txbxContent>
                  <w:p w14:paraId="06D9AEAF" w14:textId="77777777" w:rsidR="007C5B5F" w:rsidRDefault="007C5B5F">
                    <w:pPr>
                      <w:pStyle w:val="Cabealho"/>
                      <w:jc w:val="center"/>
                    </w:pPr>
                    <w:r w:rsidRPr="00682F8B">
                      <w:rPr>
                        <w:color w:val="auto"/>
                        <w:sz w:val="22"/>
                        <w:szCs w:val="22"/>
                      </w:rPr>
                      <w:fldChar w:fldCharType="begin"/>
                    </w:r>
                    <w:r>
                      <w:instrText>PAGE    \* MERGEFORMAT</w:instrText>
                    </w:r>
                    <w:r w:rsidRPr="00682F8B">
                      <w:rPr>
                        <w:color w:val="auto"/>
                        <w:sz w:val="22"/>
                        <w:szCs w:val="22"/>
                      </w:rPr>
                      <w:fldChar w:fldCharType="separate"/>
                    </w:r>
                    <w:r w:rsidR="006F3085" w:rsidRPr="006F3085">
                      <w:rPr>
                        <w:rStyle w:val="Nmerodepgina"/>
                        <w:b/>
                        <w:bCs/>
                        <w:noProof/>
                        <w:color w:val="7F5F00"/>
                        <w:sz w:val="16"/>
                        <w:szCs w:val="16"/>
                      </w:rPr>
                      <w:t>17</w:t>
                    </w:r>
                    <w:r w:rsidRPr="00682F8B">
                      <w:rPr>
                        <w:rStyle w:val="Nmerodepgina"/>
                        <w:b/>
                        <w:bCs/>
                        <w:color w:val="7F5F00"/>
                        <w:sz w:val="16"/>
                        <w:szCs w:val="16"/>
                      </w:rPr>
                      <w:fldChar w:fldCharType="end"/>
                    </w:r>
                  </w:p>
                </w:txbxContent>
              </v:textbox>
            </v:shape>
          </w:pict>
        </mc:Fallback>
      </mc:AlternateContent>
    </w:r>
  </w:p>
  <w:p w14:paraId="348CDA64" w14:textId="7867A2AF" w:rsidR="007C5B5F" w:rsidRPr="00740F71" w:rsidRDefault="007C5B5F" w:rsidP="00C04FDA">
    <w:pPr>
      <w:pStyle w:val="Rodap"/>
      <w:ind w:right="360"/>
      <w:jc w:val="center"/>
      <w:rPr>
        <w:rFonts w:ascii="Arial Nova" w:hAnsi="Arial Nova"/>
        <w:b/>
        <w:sz w:val="16"/>
        <w:szCs w:val="16"/>
      </w:rPr>
    </w:pPr>
    <w:r w:rsidRPr="00740F71">
      <w:rPr>
        <w:rFonts w:ascii="Arial Nova" w:hAnsi="Arial Nova"/>
        <w:b/>
        <w:sz w:val="16"/>
        <w:szCs w:val="16"/>
      </w:rPr>
      <w:t>GEPAM – Gestão Pública, Auditoria Contábil, Assessoria e Consultoria em Administração Municipal</w:t>
    </w:r>
  </w:p>
  <w:p w14:paraId="1AA2EF38" w14:textId="07CF8092" w:rsidR="007C5B5F" w:rsidRPr="00740F71" w:rsidRDefault="00ED6345" w:rsidP="00ED6345">
    <w:pPr>
      <w:pStyle w:val="Rodap"/>
      <w:tabs>
        <w:tab w:val="center" w:pos="4781"/>
        <w:tab w:val="right" w:pos="9562"/>
      </w:tabs>
      <w:ind w:right="360"/>
      <w:rPr>
        <w:rFonts w:ascii="Arial Nova" w:hAnsi="Arial Nova"/>
        <w:sz w:val="16"/>
        <w:szCs w:val="16"/>
      </w:rPr>
    </w:pPr>
    <w:r>
      <w:rPr>
        <w:rFonts w:ascii="Arial Nova" w:hAnsi="Arial Nova"/>
        <w:sz w:val="16"/>
        <w:szCs w:val="16"/>
      </w:rPr>
      <w:tab/>
    </w:r>
    <w:r w:rsidR="007C5B5F" w:rsidRPr="00740F71">
      <w:rPr>
        <w:rFonts w:ascii="Arial Nova" w:hAnsi="Arial Nova"/>
        <w:sz w:val="16"/>
        <w:szCs w:val="16"/>
      </w:rPr>
      <w:t>Alameda Jarbas Bento da Silva, 268 | Vila Cicma | Fone: (18) 3521-5386 | CEP 1780</w:t>
    </w:r>
    <w:r w:rsidR="00047E86">
      <w:rPr>
        <w:rFonts w:ascii="Arial Nova" w:hAnsi="Arial Nova"/>
        <w:sz w:val="16"/>
        <w:szCs w:val="16"/>
      </w:rPr>
      <w:t>3</w:t>
    </w:r>
    <w:r w:rsidR="007C5B5F" w:rsidRPr="00740F71">
      <w:rPr>
        <w:rFonts w:ascii="Arial Nova" w:hAnsi="Arial Nova"/>
        <w:sz w:val="16"/>
        <w:szCs w:val="16"/>
      </w:rPr>
      <w:t>-</w:t>
    </w:r>
    <w:r w:rsidR="00047E86">
      <w:rPr>
        <w:rFonts w:ascii="Arial Nova" w:hAnsi="Arial Nova"/>
        <w:sz w:val="16"/>
        <w:szCs w:val="16"/>
      </w:rPr>
      <w:t>11</w:t>
    </w:r>
    <w:r w:rsidR="007C5B5F" w:rsidRPr="00740F71">
      <w:rPr>
        <w:rFonts w:ascii="Arial Nova" w:hAnsi="Arial Nova"/>
        <w:sz w:val="16"/>
        <w:szCs w:val="16"/>
      </w:rPr>
      <w:t>0 | Adamantina/SP</w:t>
    </w:r>
    <w:r>
      <w:rPr>
        <w:rFonts w:ascii="Arial Nova" w:hAnsi="Arial Nova"/>
        <w:sz w:val="16"/>
        <w:szCs w:val="16"/>
      </w:rPr>
      <w:tab/>
    </w:r>
    <w:r>
      <w:rPr>
        <w:rFonts w:ascii="Arial Nova" w:hAnsi="Arial Nova"/>
        <w:sz w:val="16"/>
        <w:szCs w:val="16"/>
      </w:rPr>
      <w:tab/>
    </w:r>
  </w:p>
  <w:p w14:paraId="77BFF65B" w14:textId="651BA6E5" w:rsidR="007C5B5F" w:rsidRPr="00740F71" w:rsidRDefault="000E6E99" w:rsidP="00C04FDA">
    <w:pPr>
      <w:pStyle w:val="Rodap"/>
      <w:ind w:right="360"/>
      <w:jc w:val="center"/>
      <w:rPr>
        <w:rFonts w:ascii="Arial Nova" w:hAnsi="Arial Nova"/>
        <w:color w:val="auto"/>
        <w:sz w:val="16"/>
        <w:szCs w:val="16"/>
        <w:lang w:val="en-US"/>
      </w:rPr>
    </w:pPr>
    <w:hyperlink r:id="rId2" w:history="1">
      <w:r w:rsidR="007C5B5F" w:rsidRPr="00740F71">
        <w:rPr>
          <w:rStyle w:val="Hyperlink"/>
          <w:rFonts w:ascii="Arial Nova" w:hAnsi="Arial Nova"/>
          <w:color w:val="auto"/>
          <w:sz w:val="16"/>
          <w:szCs w:val="16"/>
          <w:u w:val="none"/>
          <w:lang w:val="en-US"/>
        </w:rPr>
        <w:t>www.gepam.adm.br</w:t>
      </w:r>
    </w:hyperlink>
    <w:r w:rsidR="007C5B5F" w:rsidRPr="00740F71">
      <w:rPr>
        <w:rFonts w:ascii="Arial Nova" w:hAnsi="Arial Nova"/>
        <w:color w:val="auto"/>
        <w:sz w:val="16"/>
        <w:szCs w:val="16"/>
        <w:lang w:val="en-US"/>
      </w:rPr>
      <w:t xml:space="preserve"> |e-mail: </w:t>
    </w:r>
    <w:hyperlink r:id="rId3" w:history="1">
      <w:r w:rsidR="007C5B5F" w:rsidRPr="00740F71">
        <w:rPr>
          <w:rStyle w:val="Hyperlink"/>
          <w:rFonts w:ascii="Arial Nova" w:hAnsi="Arial Nova"/>
          <w:color w:val="auto"/>
          <w:sz w:val="16"/>
          <w:szCs w:val="16"/>
          <w:u w:val="none"/>
          <w:lang w:val="en-US"/>
        </w:rPr>
        <w:t>gepam@gepam.adm.br</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5F0540" w14:textId="77777777" w:rsidR="000E6E99" w:rsidRDefault="000E6E99" w:rsidP="00C47744">
      <w:r>
        <w:separator/>
      </w:r>
    </w:p>
  </w:footnote>
  <w:footnote w:type="continuationSeparator" w:id="0">
    <w:p w14:paraId="0E43D54F" w14:textId="77777777" w:rsidR="000E6E99" w:rsidRDefault="000E6E99" w:rsidP="00C477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C7149A" w14:textId="2BD5F884" w:rsidR="006A30C2" w:rsidRPr="006F1141" w:rsidRDefault="00297254" w:rsidP="00740F71">
    <w:pPr>
      <w:pStyle w:val="Cabealho"/>
      <w:jc w:val="right"/>
      <w:rPr>
        <w:rFonts w:ascii="Arial Nova" w:hAnsi="Arial Nova"/>
        <w:sz w:val="24"/>
        <w:szCs w:val="24"/>
      </w:rPr>
    </w:pPr>
    <w:r>
      <w:rPr>
        <w:noProof/>
      </w:rPr>
      <w:drawing>
        <wp:anchor distT="0" distB="0" distL="114300" distR="114300" simplePos="0" relativeHeight="251660288" behindDoc="1" locked="0" layoutInCell="1" allowOverlap="1" wp14:anchorId="311457A4" wp14:editId="35885A83">
          <wp:simplePos x="0" y="0"/>
          <wp:positionH relativeFrom="column">
            <wp:posOffset>-186055</wp:posOffset>
          </wp:positionH>
          <wp:positionV relativeFrom="paragraph">
            <wp:posOffset>-342900</wp:posOffset>
          </wp:positionV>
          <wp:extent cx="1306293" cy="923594"/>
          <wp:effectExtent l="0" t="0" r="8255" b="0"/>
          <wp:wrapNone/>
          <wp:docPr id="4" name="Imagem 4" descr="C:\Users\Lucas\AppData\Local\Microsoft\Windows\INetCache\Content.Word\LOGO2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ucas\AppData\Local\Microsoft\Windows\INetCache\Content.Word\LOGO202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6293" cy="92359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3290196A"/>
    <w:name w:val="WW8Num6"/>
    <w:lvl w:ilvl="0">
      <w:start w:val="1"/>
      <w:numFmt w:val="decimal"/>
      <w:lvlText w:val="%1."/>
      <w:lvlJc w:val="left"/>
      <w:pPr>
        <w:tabs>
          <w:tab w:val="num" w:pos="0"/>
        </w:tabs>
        <w:ind w:left="416" w:hanging="241"/>
      </w:pPr>
      <w:rPr>
        <w:rFonts w:eastAsia="Times New Roman" w:cs="Times New Roman"/>
        <w:b/>
        <w:spacing w:val="-3"/>
        <w:w w:val="100"/>
        <w:sz w:val="24"/>
        <w:szCs w:val="24"/>
      </w:rPr>
    </w:lvl>
    <w:lvl w:ilvl="1">
      <w:start w:val="1"/>
      <w:numFmt w:val="decimal"/>
      <w:lvlText w:val="%1.%2"/>
      <w:lvlJc w:val="left"/>
      <w:pPr>
        <w:tabs>
          <w:tab w:val="num" w:pos="0"/>
        </w:tabs>
        <w:ind w:left="537" w:hanging="361"/>
      </w:pPr>
      <w:rPr>
        <w:rFonts w:eastAsia="Times New Roman" w:cs="Times New Roman"/>
        <w:spacing w:val="-3"/>
        <w:w w:val="100"/>
        <w:sz w:val="24"/>
        <w:szCs w:val="24"/>
      </w:rPr>
    </w:lvl>
    <w:lvl w:ilvl="2">
      <w:start w:val="1"/>
      <w:numFmt w:val="bullet"/>
      <w:lvlText w:val=""/>
      <w:lvlJc w:val="left"/>
      <w:pPr>
        <w:tabs>
          <w:tab w:val="num" w:pos="0"/>
        </w:tabs>
        <w:ind w:left="1588" w:hanging="361"/>
      </w:pPr>
      <w:rPr>
        <w:rFonts w:ascii="Symbol" w:hAnsi="Symbol" w:cs="Symbol"/>
      </w:rPr>
    </w:lvl>
    <w:lvl w:ilvl="3">
      <w:start w:val="1"/>
      <w:numFmt w:val="bullet"/>
      <w:lvlText w:val=""/>
      <w:lvlJc w:val="left"/>
      <w:pPr>
        <w:tabs>
          <w:tab w:val="num" w:pos="0"/>
        </w:tabs>
        <w:ind w:left="2637" w:hanging="361"/>
      </w:pPr>
      <w:rPr>
        <w:rFonts w:ascii="Symbol" w:hAnsi="Symbol" w:cs="Symbol"/>
      </w:rPr>
    </w:lvl>
    <w:lvl w:ilvl="4">
      <w:start w:val="1"/>
      <w:numFmt w:val="bullet"/>
      <w:lvlText w:val=""/>
      <w:lvlJc w:val="left"/>
      <w:pPr>
        <w:tabs>
          <w:tab w:val="num" w:pos="0"/>
        </w:tabs>
        <w:ind w:left="3686" w:hanging="361"/>
      </w:pPr>
      <w:rPr>
        <w:rFonts w:ascii="Symbol" w:hAnsi="Symbol" w:cs="Symbol"/>
      </w:rPr>
    </w:lvl>
    <w:lvl w:ilvl="5">
      <w:start w:val="1"/>
      <w:numFmt w:val="bullet"/>
      <w:lvlText w:val=""/>
      <w:lvlJc w:val="left"/>
      <w:pPr>
        <w:tabs>
          <w:tab w:val="num" w:pos="0"/>
        </w:tabs>
        <w:ind w:left="4735" w:hanging="361"/>
      </w:pPr>
      <w:rPr>
        <w:rFonts w:ascii="Symbol" w:hAnsi="Symbol" w:cs="Symbol"/>
      </w:rPr>
    </w:lvl>
    <w:lvl w:ilvl="6">
      <w:start w:val="1"/>
      <w:numFmt w:val="bullet"/>
      <w:lvlText w:val=""/>
      <w:lvlJc w:val="left"/>
      <w:pPr>
        <w:tabs>
          <w:tab w:val="num" w:pos="0"/>
        </w:tabs>
        <w:ind w:left="5784" w:hanging="361"/>
      </w:pPr>
      <w:rPr>
        <w:rFonts w:ascii="Symbol" w:hAnsi="Symbol" w:cs="Symbol"/>
      </w:rPr>
    </w:lvl>
    <w:lvl w:ilvl="7">
      <w:start w:val="1"/>
      <w:numFmt w:val="bullet"/>
      <w:lvlText w:val=""/>
      <w:lvlJc w:val="left"/>
      <w:pPr>
        <w:tabs>
          <w:tab w:val="num" w:pos="0"/>
        </w:tabs>
        <w:ind w:left="6833" w:hanging="361"/>
      </w:pPr>
      <w:rPr>
        <w:rFonts w:ascii="Symbol" w:hAnsi="Symbol" w:cs="Symbol"/>
      </w:rPr>
    </w:lvl>
    <w:lvl w:ilvl="8">
      <w:start w:val="1"/>
      <w:numFmt w:val="bullet"/>
      <w:lvlText w:val=""/>
      <w:lvlJc w:val="left"/>
      <w:pPr>
        <w:tabs>
          <w:tab w:val="num" w:pos="0"/>
        </w:tabs>
        <w:ind w:left="7882" w:hanging="361"/>
      </w:pPr>
      <w:rPr>
        <w:rFonts w:ascii="Symbol" w:hAnsi="Symbol" w:cs="Symbol"/>
      </w:rPr>
    </w:lvl>
  </w:abstractNum>
  <w:abstractNum w:abstractNumId="1">
    <w:nsid w:val="00000002"/>
    <w:multiLevelType w:val="multilevel"/>
    <w:tmpl w:val="00000002"/>
    <w:name w:val="WW8Num5"/>
    <w:lvl w:ilvl="0">
      <w:start w:val="1"/>
      <w:numFmt w:val="lowerLetter"/>
      <w:lvlText w:val="%1)"/>
      <w:lvlJc w:val="left"/>
      <w:pPr>
        <w:tabs>
          <w:tab w:val="num" w:pos="0"/>
        </w:tabs>
        <w:ind w:left="536" w:hanging="360"/>
      </w:pPr>
      <w:rPr>
        <w:rFonts w:ascii="Times New Roman" w:eastAsia="Times New Roman" w:hAnsi="Times New Roman" w:cs="Times New Roman"/>
        <w:spacing w:val="-19"/>
        <w:w w:val="100"/>
        <w:sz w:val="24"/>
        <w:szCs w:val="24"/>
      </w:rPr>
    </w:lvl>
    <w:lvl w:ilvl="1">
      <w:start w:val="1"/>
      <w:numFmt w:val="bullet"/>
      <w:lvlText w:val=""/>
      <w:lvlJc w:val="left"/>
      <w:pPr>
        <w:tabs>
          <w:tab w:val="num" w:pos="0"/>
        </w:tabs>
        <w:ind w:left="1484" w:hanging="360"/>
      </w:pPr>
      <w:rPr>
        <w:rFonts w:ascii="Symbol" w:hAnsi="Symbol" w:cs="Symbol"/>
      </w:rPr>
    </w:lvl>
    <w:lvl w:ilvl="2">
      <w:start w:val="1"/>
      <w:numFmt w:val="bullet"/>
      <w:lvlText w:val=""/>
      <w:lvlJc w:val="left"/>
      <w:pPr>
        <w:tabs>
          <w:tab w:val="num" w:pos="0"/>
        </w:tabs>
        <w:ind w:left="2428" w:hanging="360"/>
      </w:pPr>
      <w:rPr>
        <w:rFonts w:ascii="Symbol" w:hAnsi="Symbol" w:cs="Symbol"/>
      </w:rPr>
    </w:lvl>
    <w:lvl w:ilvl="3">
      <w:start w:val="1"/>
      <w:numFmt w:val="bullet"/>
      <w:lvlText w:val=""/>
      <w:lvlJc w:val="left"/>
      <w:pPr>
        <w:tabs>
          <w:tab w:val="num" w:pos="0"/>
        </w:tabs>
        <w:ind w:left="3372" w:hanging="360"/>
      </w:pPr>
      <w:rPr>
        <w:rFonts w:ascii="Symbol" w:hAnsi="Symbol" w:cs="Symbol"/>
      </w:rPr>
    </w:lvl>
    <w:lvl w:ilvl="4">
      <w:start w:val="1"/>
      <w:numFmt w:val="bullet"/>
      <w:lvlText w:val=""/>
      <w:lvlJc w:val="left"/>
      <w:pPr>
        <w:tabs>
          <w:tab w:val="num" w:pos="0"/>
        </w:tabs>
        <w:ind w:left="4316" w:hanging="360"/>
      </w:pPr>
      <w:rPr>
        <w:rFonts w:ascii="Symbol" w:hAnsi="Symbol" w:cs="Symbol"/>
      </w:rPr>
    </w:lvl>
    <w:lvl w:ilvl="5">
      <w:start w:val="1"/>
      <w:numFmt w:val="bullet"/>
      <w:lvlText w:val=""/>
      <w:lvlJc w:val="left"/>
      <w:pPr>
        <w:tabs>
          <w:tab w:val="num" w:pos="0"/>
        </w:tabs>
        <w:ind w:left="5260" w:hanging="360"/>
      </w:pPr>
      <w:rPr>
        <w:rFonts w:ascii="Symbol" w:hAnsi="Symbol" w:cs="Symbol"/>
      </w:rPr>
    </w:lvl>
    <w:lvl w:ilvl="6">
      <w:start w:val="1"/>
      <w:numFmt w:val="bullet"/>
      <w:lvlText w:val=""/>
      <w:lvlJc w:val="left"/>
      <w:pPr>
        <w:tabs>
          <w:tab w:val="num" w:pos="0"/>
        </w:tabs>
        <w:ind w:left="6204" w:hanging="360"/>
      </w:pPr>
      <w:rPr>
        <w:rFonts w:ascii="Symbol" w:hAnsi="Symbol" w:cs="Symbol"/>
      </w:rPr>
    </w:lvl>
    <w:lvl w:ilvl="7">
      <w:start w:val="1"/>
      <w:numFmt w:val="bullet"/>
      <w:lvlText w:val=""/>
      <w:lvlJc w:val="left"/>
      <w:pPr>
        <w:tabs>
          <w:tab w:val="num" w:pos="0"/>
        </w:tabs>
        <w:ind w:left="7148" w:hanging="360"/>
      </w:pPr>
      <w:rPr>
        <w:rFonts w:ascii="Symbol" w:hAnsi="Symbol" w:cs="Symbol"/>
      </w:rPr>
    </w:lvl>
    <w:lvl w:ilvl="8">
      <w:start w:val="1"/>
      <w:numFmt w:val="bullet"/>
      <w:lvlText w:val=""/>
      <w:lvlJc w:val="left"/>
      <w:pPr>
        <w:tabs>
          <w:tab w:val="num" w:pos="0"/>
        </w:tabs>
        <w:ind w:left="8092" w:hanging="360"/>
      </w:pPr>
      <w:rPr>
        <w:rFonts w:ascii="Symbol" w:hAnsi="Symbol" w:cs="Symbol"/>
      </w:rPr>
    </w:lvl>
  </w:abstractNum>
  <w:abstractNum w:abstractNumId="2">
    <w:nsid w:val="00000003"/>
    <w:multiLevelType w:val="multilevel"/>
    <w:tmpl w:val="00000003"/>
    <w:name w:val="WW8Num4"/>
    <w:lvl w:ilvl="0">
      <w:start w:val="1"/>
      <w:numFmt w:val="decimal"/>
      <w:lvlText w:val="%1."/>
      <w:lvlJc w:val="left"/>
      <w:pPr>
        <w:tabs>
          <w:tab w:val="num" w:pos="0"/>
        </w:tabs>
        <w:ind w:left="896" w:hanging="360"/>
      </w:pPr>
      <w:rPr>
        <w:rFonts w:eastAsia="Times New Roman" w:cs="Times New Roman"/>
        <w:spacing w:val="-4"/>
        <w:w w:val="100"/>
        <w:sz w:val="24"/>
        <w:szCs w:val="24"/>
      </w:rPr>
    </w:lvl>
    <w:lvl w:ilvl="1">
      <w:start w:val="1"/>
      <w:numFmt w:val="bullet"/>
      <w:lvlText w:val=""/>
      <w:lvlJc w:val="left"/>
      <w:pPr>
        <w:tabs>
          <w:tab w:val="num" w:pos="0"/>
        </w:tabs>
        <w:ind w:left="1808" w:hanging="360"/>
      </w:pPr>
      <w:rPr>
        <w:rFonts w:ascii="Symbol" w:hAnsi="Symbol" w:cs="Symbol"/>
      </w:rPr>
    </w:lvl>
    <w:lvl w:ilvl="2">
      <w:start w:val="1"/>
      <w:numFmt w:val="bullet"/>
      <w:lvlText w:val=""/>
      <w:lvlJc w:val="left"/>
      <w:pPr>
        <w:tabs>
          <w:tab w:val="num" w:pos="0"/>
        </w:tabs>
        <w:ind w:left="2716" w:hanging="360"/>
      </w:pPr>
      <w:rPr>
        <w:rFonts w:ascii="Symbol" w:hAnsi="Symbol" w:cs="Symbol"/>
      </w:rPr>
    </w:lvl>
    <w:lvl w:ilvl="3">
      <w:start w:val="1"/>
      <w:numFmt w:val="bullet"/>
      <w:lvlText w:val=""/>
      <w:lvlJc w:val="left"/>
      <w:pPr>
        <w:tabs>
          <w:tab w:val="num" w:pos="0"/>
        </w:tabs>
        <w:ind w:left="3624" w:hanging="360"/>
      </w:pPr>
      <w:rPr>
        <w:rFonts w:ascii="Symbol" w:hAnsi="Symbol" w:cs="Symbol"/>
      </w:rPr>
    </w:lvl>
    <w:lvl w:ilvl="4">
      <w:start w:val="1"/>
      <w:numFmt w:val="bullet"/>
      <w:lvlText w:val=""/>
      <w:lvlJc w:val="left"/>
      <w:pPr>
        <w:tabs>
          <w:tab w:val="num" w:pos="0"/>
        </w:tabs>
        <w:ind w:left="4532" w:hanging="360"/>
      </w:pPr>
      <w:rPr>
        <w:rFonts w:ascii="Symbol" w:hAnsi="Symbol" w:cs="Symbol"/>
      </w:rPr>
    </w:lvl>
    <w:lvl w:ilvl="5">
      <w:start w:val="1"/>
      <w:numFmt w:val="bullet"/>
      <w:lvlText w:val=""/>
      <w:lvlJc w:val="left"/>
      <w:pPr>
        <w:tabs>
          <w:tab w:val="num" w:pos="0"/>
        </w:tabs>
        <w:ind w:left="5440" w:hanging="360"/>
      </w:pPr>
      <w:rPr>
        <w:rFonts w:ascii="Symbol" w:hAnsi="Symbol" w:cs="Symbol"/>
      </w:rPr>
    </w:lvl>
    <w:lvl w:ilvl="6">
      <w:start w:val="1"/>
      <w:numFmt w:val="bullet"/>
      <w:lvlText w:val=""/>
      <w:lvlJc w:val="left"/>
      <w:pPr>
        <w:tabs>
          <w:tab w:val="num" w:pos="0"/>
        </w:tabs>
        <w:ind w:left="6348" w:hanging="360"/>
      </w:pPr>
      <w:rPr>
        <w:rFonts w:ascii="Symbol" w:hAnsi="Symbol" w:cs="Symbol"/>
      </w:rPr>
    </w:lvl>
    <w:lvl w:ilvl="7">
      <w:start w:val="1"/>
      <w:numFmt w:val="bullet"/>
      <w:lvlText w:val=""/>
      <w:lvlJc w:val="left"/>
      <w:pPr>
        <w:tabs>
          <w:tab w:val="num" w:pos="0"/>
        </w:tabs>
        <w:ind w:left="7256" w:hanging="360"/>
      </w:pPr>
      <w:rPr>
        <w:rFonts w:ascii="Symbol" w:hAnsi="Symbol" w:cs="Symbol"/>
      </w:rPr>
    </w:lvl>
    <w:lvl w:ilvl="8">
      <w:start w:val="1"/>
      <w:numFmt w:val="bullet"/>
      <w:lvlText w:val=""/>
      <w:lvlJc w:val="left"/>
      <w:pPr>
        <w:tabs>
          <w:tab w:val="num" w:pos="0"/>
        </w:tabs>
        <w:ind w:left="8164" w:hanging="360"/>
      </w:pPr>
      <w:rPr>
        <w:rFonts w:ascii="Symbol" w:hAnsi="Symbol" w:cs="Symbol"/>
      </w:rPr>
    </w:lvl>
  </w:abstractNum>
  <w:abstractNum w:abstractNumId="3">
    <w:nsid w:val="00000004"/>
    <w:multiLevelType w:val="multilevel"/>
    <w:tmpl w:val="00000004"/>
    <w:name w:val="WW8Num3"/>
    <w:lvl w:ilvl="0">
      <w:start w:val="5"/>
      <w:numFmt w:val="decimal"/>
      <w:lvlText w:val="%1."/>
      <w:lvlJc w:val="left"/>
      <w:pPr>
        <w:tabs>
          <w:tab w:val="num" w:pos="0"/>
        </w:tabs>
        <w:ind w:left="416" w:hanging="241"/>
      </w:pPr>
      <w:rPr>
        <w:rFonts w:eastAsia="Times New Roman" w:cs="Times New Roman"/>
        <w:spacing w:val="-2"/>
        <w:w w:val="100"/>
        <w:sz w:val="24"/>
        <w:szCs w:val="24"/>
      </w:rPr>
    </w:lvl>
    <w:lvl w:ilvl="1">
      <w:start w:val="1"/>
      <w:numFmt w:val="decimal"/>
      <w:lvlText w:val="%2."/>
      <w:lvlJc w:val="left"/>
      <w:pPr>
        <w:tabs>
          <w:tab w:val="num" w:pos="0"/>
        </w:tabs>
        <w:ind w:left="743" w:hanging="279"/>
      </w:pPr>
      <w:rPr>
        <w:rFonts w:eastAsia="Times New Roman" w:cs="Times New Roman"/>
        <w:spacing w:val="-22"/>
        <w:w w:val="100"/>
        <w:sz w:val="24"/>
        <w:szCs w:val="24"/>
      </w:rPr>
    </w:lvl>
    <w:lvl w:ilvl="2">
      <w:start w:val="1"/>
      <w:numFmt w:val="decimal"/>
      <w:lvlText w:val="%2.%3."/>
      <w:lvlJc w:val="left"/>
      <w:pPr>
        <w:tabs>
          <w:tab w:val="num" w:pos="0"/>
        </w:tabs>
        <w:ind w:left="4477" w:hanging="361"/>
      </w:pPr>
      <w:rPr>
        <w:rFonts w:ascii="Times New Roman" w:eastAsia="Times New Roman" w:hAnsi="Times New Roman" w:cs="Times New Roman"/>
        <w:spacing w:val="-1"/>
        <w:w w:val="100"/>
        <w:sz w:val="24"/>
        <w:szCs w:val="24"/>
      </w:rPr>
    </w:lvl>
    <w:lvl w:ilvl="3">
      <w:start w:val="1"/>
      <w:numFmt w:val="decimal"/>
      <w:lvlText w:val="%3.%4."/>
      <w:lvlJc w:val="left"/>
      <w:pPr>
        <w:tabs>
          <w:tab w:val="num" w:pos="0"/>
        </w:tabs>
        <w:ind w:left="176" w:hanging="430"/>
      </w:pPr>
      <w:rPr>
        <w:rFonts w:ascii="Times New Roman" w:eastAsia="Times New Roman" w:hAnsi="Times New Roman" w:cs="Times New Roman"/>
        <w:w w:val="100"/>
        <w:sz w:val="24"/>
        <w:szCs w:val="24"/>
      </w:rPr>
    </w:lvl>
    <w:lvl w:ilvl="4">
      <w:start w:val="1"/>
      <w:numFmt w:val="decimal"/>
      <w:lvlText w:val="%3.%4.%5."/>
      <w:lvlJc w:val="left"/>
      <w:pPr>
        <w:tabs>
          <w:tab w:val="num" w:pos="0"/>
        </w:tabs>
        <w:ind w:left="776" w:hanging="601"/>
      </w:pPr>
      <w:rPr>
        <w:rFonts w:ascii="Times New Roman" w:eastAsia="Times New Roman" w:hAnsi="Times New Roman" w:cs="Times New Roman"/>
        <w:w w:val="100"/>
        <w:sz w:val="24"/>
        <w:szCs w:val="24"/>
      </w:rPr>
    </w:lvl>
    <w:lvl w:ilvl="5">
      <w:start w:val="1"/>
      <w:numFmt w:val="bullet"/>
      <w:lvlText w:val=""/>
      <w:lvlJc w:val="left"/>
      <w:pPr>
        <w:tabs>
          <w:tab w:val="num" w:pos="0"/>
        </w:tabs>
        <w:ind w:left="780" w:hanging="601"/>
      </w:pPr>
      <w:rPr>
        <w:rFonts w:ascii="Symbol" w:hAnsi="Symbol" w:cs="Symbol"/>
      </w:rPr>
    </w:lvl>
    <w:lvl w:ilvl="6">
      <w:start w:val="1"/>
      <w:numFmt w:val="bullet"/>
      <w:lvlText w:val=""/>
      <w:lvlJc w:val="left"/>
      <w:pPr>
        <w:tabs>
          <w:tab w:val="num" w:pos="0"/>
        </w:tabs>
        <w:ind w:left="4480" w:hanging="601"/>
      </w:pPr>
      <w:rPr>
        <w:rFonts w:ascii="Symbol" w:hAnsi="Symbol" w:cs="Symbol"/>
      </w:rPr>
    </w:lvl>
    <w:lvl w:ilvl="7">
      <w:start w:val="1"/>
      <w:numFmt w:val="bullet"/>
      <w:lvlText w:val=""/>
      <w:lvlJc w:val="left"/>
      <w:pPr>
        <w:tabs>
          <w:tab w:val="num" w:pos="0"/>
        </w:tabs>
        <w:ind w:left="5855" w:hanging="601"/>
      </w:pPr>
      <w:rPr>
        <w:rFonts w:ascii="Symbol" w:hAnsi="Symbol" w:cs="Symbol"/>
      </w:rPr>
    </w:lvl>
    <w:lvl w:ilvl="8">
      <w:start w:val="1"/>
      <w:numFmt w:val="bullet"/>
      <w:lvlText w:val=""/>
      <w:lvlJc w:val="left"/>
      <w:pPr>
        <w:tabs>
          <w:tab w:val="num" w:pos="0"/>
        </w:tabs>
        <w:ind w:left="7230" w:hanging="601"/>
      </w:pPr>
      <w:rPr>
        <w:rFonts w:ascii="Symbol" w:hAnsi="Symbol" w:cs="Symbol"/>
      </w:rPr>
    </w:lvl>
  </w:abstractNum>
  <w:abstractNum w:abstractNumId="4">
    <w:nsid w:val="0EB14744"/>
    <w:multiLevelType w:val="hybridMultilevel"/>
    <w:tmpl w:val="EE44288E"/>
    <w:lvl w:ilvl="0" w:tplc="4022AEDC">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5">
    <w:nsid w:val="125D22DD"/>
    <w:multiLevelType w:val="hybridMultilevel"/>
    <w:tmpl w:val="A5342820"/>
    <w:lvl w:ilvl="0" w:tplc="D36A3EDA">
      <w:start w:val="1"/>
      <w:numFmt w:val="bullet"/>
      <w:lvlText w:val=""/>
      <w:lvlJc w:val="left"/>
      <w:pPr>
        <w:ind w:left="360" w:hanging="360"/>
      </w:pPr>
      <w:rPr>
        <w:rFonts w:ascii="Symbol" w:hAnsi="Symbol" w:hint="default"/>
        <w:sz w:val="22"/>
        <w:szCs w:val="22"/>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1E55572B"/>
    <w:multiLevelType w:val="hybridMultilevel"/>
    <w:tmpl w:val="F500C85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45742E7F"/>
    <w:multiLevelType w:val="hybridMultilevel"/>
    <w:tmpl w:val="931E8FD2"/>
    <w:lvl w:ilvl="0" w:tplc="AB543B20">
      <w:start w:val="1"/>
      <w:numFmt w:val="lowerLetter"/>
      <w:lvlText w:val="%1)"/>
      <w:lvlJc w:val="left"/>
      <w:pPr>
        <w:ind w:left="2628" w:hanging="360"/>
      </w:pPr>
      <w:rPr>
        <w:rFonts w:hint="default"/>
      </w:rPr>
    </w:lvl>
    <w:lvl w:ilvl="1" w:tplc="04160019" w:tentative="1">
      <w:start w:val="1"/>
      <w:numFmt w:val="lowerLetter"/>
      <w:lvlText w:val="%2."/>
      <w:lvlJc w:val="left"/>
      <w:pPr>
        <w:ind w:left="3348" w:hanging="360"/>
      </w:pPr>
    </w:lvl>
    <w:lvl w:ilvl="2" w:tplc="0416001B" w:tentative="1">
      <w:start w:val="1"/>
      <w:numFmt w:val="lowerRoman"/>
      <w:lvlText w:val="%3."/>
      <w:lvlJc w:val="right"/>
      <w:pPr>
        <w:ind w:left="4068" w:hanging="180"/>
      </w:pPr>
    </w:lvl>
    <w:lvl w:ilvl="3" w:tplc="0416000F" w:tentative="1">
      <w:start w:val="1"/>
      <w:numFmt w:val="decimal"/>
      <w:lvlText w:val="%4."/>
      <w:lvlJc w:val="left"/>
      <w:pPr>
        <w:ind w:left="4788" w:hanging="360"/>
      </w:pPr>
    </w:lvl>
    <w:lvl w:ilvl="4" w:tplc="04160019" w:tentative="1">
      <w:start w:val="1"/>
      <w:numFmt w:val="lowerLetter"/>
      <w:lvlText w:val="%5."/>
      <w:lvlJc w:val="left"/>
      <w:pPr>
        <w:ind w:left="5508" w:hanging="360"/>
      </w:pPr>
    </w:lvl>
    <w:lvl w:ilvl="5" w:tplc="0416001B" w:tentative="1">
      <w:start w:val="1"/>
      <w:numFmt w:val="lowerRoman"/>
      <w:lvlText w:val="%6."/>
      <w:lvlJc w:val="right"/>
      <w:pPr>
        <w:ind w:left="6228" w:hanging="180"/>
      </w:pPr>
    </w:lvl>
    <w:lvl w:ilvl="6" w:tplc="0416000F" w:tentative="1">
      <w:start w:val="1"/>
      <w:numFmt w:val="decimal"/>
      <w:lvlText w:val="%7."/>
      <w:lvlJc w:val="left"/>
      <w:pPr>
        <w:ind w:left="6948" w:hanging="360"/>
      </w:pPr>
    </w:lvl>
    <w:lvl w:ilvl="7" w:tplc="04160019" w:tentative="1">
      <w:start w:val="1"/>
      <w:numFmt w:val="lowerLetter"/>
      <w:lvlText w:val="%8."/>
      <w:lvlJc w:val="left"/>
      <w:pPr>
        <w:ind w:left="7668" w:hanging="360"/>
      </w:pPr>
    </w:lvl>
    <w:lvl w:ilvl="8" w:tplc="0416001B" w:tentative="1">
      <w:start w:val="1"/>
      <w:numFmt w:val="lowerRoman"/>
      <w:lvlText w:val="%9."/>
      <w:lvlJc w:val="right"/>
      <w:pPr>
        <w:ind w:left="8388" w:hanging="180"/>
      </w:pPr>
    </w:lvl>
  </w:abstractNum>
  <w:abstractNum w:abstractNumId="8">
    <w:nsid w:val="45C13034"/>
    <w:multiLevelType w:val="hybridMultilevel"/>
    <w:tmpl w:val="03AE8108"/>
    <w:lvl w:ilvl="0" w:tplc="28128F8A">
      <w:start w:val="1"/>
      <w:numFmt w:val="decimal"/>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9">
    <w:nsid w:val="51C8197E"/>
    <w:multiLevelType w:val="multilevel"/>
    <w:tmpl w:val="E8A82E2A"/>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0">
    <w:nsid w:val="7C7B417C"/>
    <w:multiLevelType w:val="multilevel"/>
    <w:tmpl w:val="542A4CAE"/>
    <w:lvl w:ilvl="0">
      <w:start w:val="11"/>
      <w:numFmt w:val="decimal"/>
      <w:lvlText w:val="%1."/>
      <w:lvlJc w:val="left"/>
      <w:pPr>
        <w:ind w:left="2936" w:hanging="525"/>
      </w:pPr>
      <w:rPr>
        <w:rFonts w:hint="default"/>
        <w:b/>
        <w:sz w:val="24"/>
      </w:rPr>
    </w:lvl>
    <w:lvl w:ilvl="1">
      <w:start w:val="1"/>
      <w:numFmt w:val="decimal"/>
      <w:lvlText w:val="%1.%2."/>
      <w:lvlJc w:val="left"/>
      <w:pPr>
        <w:ind w:left="1146" w:hanging="72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222"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7"/>
  </w:num>
  <w:num w:numId="2">
    <w:abstractNumId w:val="6"/>
  </w:num>
  <w:num w:numId="3">
    <w:abstractNumId w:val="10"/>
  </w:num>
  <w:num w:numId="4">
    <w:abstractNumId w:val="9"/>
  </w:num>
  <w:num w:numId="5">
    <w:abstractNumId w:val="8"/>
  </w:num>
  <w:num w:numId="6">
    <w:abstractNumId w:val="4"/>
  </w:num>
  <w:num w:numId="7">
    <w:abstractNumId w:val="0"/>
  </w:num>
  <w:num w:numId="8">
    <w:abstractNumId w:val="1"/>
  </w:num>
  <w:num w:numId="9">
    <w:abstractNumId w:val="2"/>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7744"/>
    <w:rsid w:val="00007EAC"/>
    <w:rsid w:val="0001050E"/>
    <w:rsid w:val="00020BF9"/>
    <w:rsid w:val="0004083D"/>
    <w:rsid w:val="000414E2"/>
    <w:rsid w:val="0004248B"/>
    <w:rsid w:val="0004390D"/>
    <w:rsid w:val="00046AF0"/>
    <w:rsid w:val="00047E86"/>
    <w:rsid w:val="000505D5"/>
    <w:rsid w:val="00050EC4"/>
    <w:rsid w:val="00052070"/>
    <w:rsid w:val="000532CD"/>
    <w:rsid w:val="0005534A"/>
    <w:rsid w:val="00056BE4"/>
    <w:rsid w:val="00056FCE"/>
    <w:rsid w:val="0005731D"/>
    <w:rsid w:val="00057E15"/>
    <w:rsid w:val="000602A8"/>
    <w:rsid w:val="000611AC"/>
    <w:rsid w:val="00065099"/>
    <w:rsid w:val="00066614"/>
    <w:rsid w:val="00071A1B"/>
    <w:rsid w:val="00071E1E"/>
    <w:rsid w:val="000730C6"/>
    <w:rsid w:val="000731F9"/>
    <w:rsid w:val="0007344F"/>
    <w:rsid w:val="000836C0"/>
    <w:rsid w:val="00083EF2"/>
    <w:rsid w:val="00086DCD"/>
    <w:rsid w:val="00090620"/>
    <w:rsid w:val="00093F5F"/>
    <w:rsid w:val="00095436"/>
    <w:rsid w:val="00095F2C"/>
    <w:rsid w:val="000A03E2"/>
    <w:rsid w:val="000A1F51"/>
    <w:rsid w:val="000A2346"/>
    <w:rsid w:val="000A34FF"/>
    <w:rsid w:val="000A3ECD"/>
    <w:rsid w:val="000A58F9"/>
    <w:rsid w:val="000A5AB4"/>
    <w:rsid w:val="000B2B71"/>
    <w:rsid w:val="000B44C2"/>
    <w:rsid w:val="000B5040"/>
    <w:rsid w:val="000C0D35"/>
    <w:rsid w:val="000C379A"/>
    <w:rsid w:val="000C52D2"/>
    <w:rsid w:val="000E37EF"/>
    <w:rsid w:val="000E6E99"/>
    <w:rsid w:val="000E6F35"/>
    <w:rsid w:val="000E7A04"/>
    <w:rsid w:val="000F0D73"/>
    <w:rsid w:val="000F4E8F"/>
    <w:rsid w:val="000F7451"/>
    <w:rsid w:val="00110605"/>
    <w:rsid w:val="00114843"/>
    <w:rsid w:val="00115969"/>
    <w:rsid w:val="001159D6"/>
    <w:rsid w:val="00120406"/>
    <w:rsid w:val="00121965"/>
    <w:rsid w:val="00123FBE"/>
    <w:rsid w:val="00124051"/>
    <w:rsid w:val="0013540D"/>
    <w:rsid w:val="00135791"/>
    <w:rsid w:val="001373B0"/>
    <w:rsid w:val="00142C5E"/>
    <w:rsid w:val="00147C4E"/>
    <w:rsid w:val="00157B49"/>
    <w:rsid w:val="001600D4"/>
    <w:rsid w:val="00170A93"/>
    <w:rsid w:val="00170EAA"/>
    <w:rsid w:val="001734C3"/>
    <w:rsid w:val="001807DE"/>
    <w:rsid w:val="00180C63"/>
    <w:rsid w:val="00183AA1"/>
    <w:rsid w:val="001908E7"/>
    <w:rsid w:val="00190B52"/>
    <w:rsid w:val="00192896"/>
    <w:rsid w:val="00194204"/>
    <w:rsid w:val="00196363"/>
    <w:rsid w:val="0019782D"/>
    <w:rsid w:val="001978BD"/>
    <w:rsid w:val="00197A21"/>
    <w:rsid w:val="001A1969"/>
    <w:rsid w:val="001A2415"/>
    <w:rsid w:val="001B0100"/>
    <w:rsid w:val="001B1E36"/>
    <w:rsid w:val="001B63B4"/>
    <w:rsid w:val="001B7062"/>
    <w:rsid w:val="001B709E"/>
    <w:rsid w:val="001B78AE"/>
    <w:rsid w:val="001C0514"/>
    <w:rsid w:val="001C07B2"/>
    <w:rsid w:val="001C07B3"/>
    <w:rsid w:val="001C1A7B"/>
    <w:rsid w:val="001D1B61"/>
    <w:rsid w:val="001E0E1F"/>
    <w:rsid w:val="001E26B1"/>
    <w:rsid w:val="001E46EA"/>
    <w:rsid w:val="001E5DC1"/>
    <w:rsid w:val="001F3002"/>
    <w:rsid w:val="001F4D84"/>
    <w:rsid w:val="001F5643"/>
    <w:rsid w:val="001F699F"/>
    <w:rsid w:val="00200135"/>
    <w:rsid w:val="00201AF1"/>
    <w:rsid w:val="00204815"/>
    <w:rsid w:val="00206282"/>
    <w:rsid w:val="00211187"/>
    <w:rsid w:val="0021280B"/>
    <w:rsid w:val="002139E7"/>
    <w:rsid w:val="002168C6"/>
    <w:rsid w:val="0022087C"/>
    <w:rsid w:val="002238EE"/>
    <w:rsid w:val="002338CF"/>
    <w:rsid w:val="00243800"/>
    <w:rsid w:val="00245CE0"/>
    <w:rsid w:val="0024600D"/>
    <w:rsid w:val="00247128"/>
    <w:rsid w:val="002506F6"/>
    <w:rsid w:val="00255A55"/>
    <w:rsid w:val="00256617"/>
    <w:rsid w:val="0026051E"/>
    <w:rsid w:val="0026264C"/>
    <w:rsid w:val="002628F5"/>
    <w:rsid w:val="0026377D"/>
    <w:rsid w:val="00264CE6"/>
    <w:rsid w:val="00265CE5"/>
    <w:rsid w:val="0027158B"/>
    <w:rsid w:val="00273D00"/>
    <w:rsid w:val="002771BA"/>
    <w:rsid w:val="002821F1"/>
    <w:rsid w:val="002824A7"/>
    <w:rsid w:val="00295F2F"/>
    <w:rsid w:val="00297254"/>
    <w:rsid w:val="002A2C7B"/>
    <w:rsid w:val="002A5F8C"/>
    <w:rsid w:val="002B39E9"/>
    <w:rsid w:val="002B5887"/>
    <w:rsid w:val="002C3753"/>
    <w:rsid w:val="002C3AA3"/>
    <w:rsid w:val="002C546B"/>
    <w:rsid w:val="002D2F8A"/>
    <w:rsid w:val="002D5A27"/>
    <w:rsid w:val="002E1318"/>
    <w:rsid w:val="002E418B"/>
    <w:rsid w:val="002E52F1"/>
    <w:rsid w:val="002E5EE7"/>
    <w:rsid w:val="002E6674"/>
    <w:rsid w:val="002E76EF"/>
    <w:rsid w:val="002F1DC5"/>
    <w:rsid w:val="002F3F82"/>
    <w:rsid w:val="002F6358"/>
    <w:rsid w:val="00307D10"/>
    <w:rsid w:val="003117F2"/>
    <w:rsid w:val="00313E42"/>
    <w:rsid w:val="0032096D"/>
    <w:rsid w:val="00332E2E"/>
    <w:rsid w:val="00333C58"/>
    <w:rsid w:val="00335CB8"/>
    <w:rsid w:val="00342F58"/>
    <w:rsid w:val="0034329C"/>
    <w:rsid w:val="0034463A"/>
    <w:rsid w:val="00347732"/>
    <w:rsid w:val="00352573"/>
    <w:rsid w:val="0035272F"/>
    <w:rsid w:val="00353D88"/>
    <w:rsid w:val="00353F49"/>
    <w:rsid w:val="00354E8D"/>
    <w:rsid w:val="0035541D"/>
    <w:rsid w:val="0035615D"/>
    <w:rsid w:val="00363D1E"/>
    <w:rsid w:val="0036776D"/>
    <w:rsid w:val="00367B5F"/>
    <w:rsid w:val="00374B19"/>
    <w:rsid w:val="00376393"/>
    <w:rsid w:val="00380AE9"/>
    <w:rsid w:val="00383550"/>
    <w:rsid w:val="003870F1"/>
    <w:rsid w:val="00390F45"/>
    <w:rsid w:val="00393590"/>
    <w:rsid w:val="00396654"/>
    <w:rsid w:val="0039746C"/>
    <w:rsid w:val="003A1DF0"/>
    <w:rsid w:val="003A4639"/>
    <w:rsid w:val="003A4DD7"/>
    <w:rsid w:val="003B1927"/>
    <w:rsid w:val="003B3D06"/>
    <w:rsid w:val="003B4B82"/>
    <w:rsid w:val="003B4CAE"/>
    <w:rsid w:val="003B5412"/>
    <w:rsid w:val="003B68A5"/>
    <w:rsid w:val="003B6D98"/>
    <w:rsid w:val="003C26EA"/>
    <w:rsid w:val="003C6D7D"/>
    <w:rsid w:val="003D0366"/>
    <w:rsid w:val="003D1D5A"/>
    <w:rsid w:val="003D5EAD"/>
    <w:rsid w:val="003E16A6"/>
    <w:rsid w:val="003E2E68"/>
    <w:rsid w:val="003F520F"/>
    <w:rsid w:val="00400623"/>
    <w:rsid w:val="00401E50"/>
    <w:rsid w:val="004026F3"/>
    <w:rsid w:val="00405036"/>
    <w:rsid w:val="00410D1C"/>
    <w:rsid w:val="00411065"/>
    <w:rsid w:val="00412B93"/>
    <w:rsid w:val="0041400D"/>
    <w:rsid w:val="00422F82"/>
    <w:rsid w:val="00426F6E"/>
    <w:rsid w:val="00430D05"/>
    <w:rsid w:val="00432E6B"/>
    <w:rsid w:val="004423C7"/>
    <w:rsid w:val="0044310F"/>
    <w:rsid w:val="0044720F"/>
    <w:rsid w:val="00452E01"/>
    <w:rsid w:val="00454AEA"/>
    <w:rsid w:val="00454CFE"/>
    <w:rsid w:val="00460F53"/>
    <w:rsid w:val="00462BF7"/>
    <w:rsid w:val="0046569F"/>
    <w:rsid w:val="00470C85"/>
    <w:rsid w:val="004717F1"/>
    <w:rsid w:val="00472D65"/>
    <w:rsid w:val="004747F0"/>
    <w:rsid w:val="00474DE7"/>
    <w:rsid w:val="00475D77"/>
    <w:rsid w:val="004822BC"/>
    <w:rsid w:val="00482B53"/>
    <w:rsid w:val="00482EDF"/>
    <w:rsid w:val="00484456"/>
    <w:rsid w:val="004872D1"/>
    <w:rsid w:val="00495562"/>
    <w:rsid w:val="004A0E86"/>
    <w:rsid w:val="004A533D"/>
    <w:rsid w:val="004A54A5"/>
    <w:rsid w:val="004B003E"/>
    <w:rsid w:val="004B2556"/>
    <w:rsid w:val="004B4B70"/>
    <w:rsid w:val="004C05CA"/>
    <w:rsid w:val="004C2CB7"/>
    <w:rsid w:val="004C34E4"/>
    <w:rsid w:val="004C41C6"/>
    <w:rsid w:val="004C46C6"/>
    <w:rsid w:val="004D00D8"/>
    <w:rsid w:val="004D0A40"/>
    <w:rsid w:val="004E1B02"/>
    <w:rsid w:val="004E2E69"/>
    <w:rsid w:val="004E3DC5"/>
    <w:rsid w:val="004E6721"/>
    <w:rsid w:val="004E76EA"/>
    <w:rsid w:val="004F3EB9"/>
    <w:rsid w:val="004F534B"/>
    <w:rsid w:val="005009A0"/>
    <w:rsid w:val="00501968"/>
    <w:rsid w:val="005033CE"/>
    <w:rsid w:val="005039F9"/>
    <w:rsid w:val="00504E1C"/>
    <w:rsid w:val="00505018"/>
    <w:rsid w:val="005058AC"/>
    <w:rsid w:val="00506CB6"/>
    <w:rsid w:val="005144E3"/>
    <w:rsid w:val="00514E8A"/>
    <w:rsid w:val="00521087"/>
    <w:rsid w:val="00522150"/>
    <w:rsid w:val="005225F7"/>
    <w:rsid w:val="005245A7"/>
    <w:rsid w:val="00524997"/>
    <w:rsid w:val="00524D86"/>
    <w:rsid w:val="005277C3"/>
    <w:rsid w:val="00530F57"/>
    <w:rsid w:val="005322D7"/>
    <w:rsid w:val="00532F8B"/>
    <w:rsid w:val="00534095"/>
    <w:rsid w:val="00540F6B"/>
    <w:rsid w:val="00543E4C"/>
    <w:rsid w:val="005470B2"/>
    <w:rsid w:val="005509BF"/>
    <w:rsid w:val="0055424D"/>
    <w:rsid w:val="005566E4"/>
    <w:rsid w:val="00556962"/>
    <w:rsid w:val="00556A4C"/>
    <w:rsid w:val="005578C8"/>
    <w:rsid w:val="00560989"/>
    <w:rsid w:val="00563D23"/>
    <w:rsid w:val="00565A5B"/>
    <w:rsid w:val="0057149A"/>
    <w:rsid w:val="005738B7"/>
    <w:rsid w:val="00574B60"/>
    <w:rsid w:val="00576F0E"/>
    <w:rsid w:val="00577EDB"/>
    <w:rsid w:val="005875C4"/>
    <w:rsid w:val="005905C7"/>
    <w:rsid w:val="00595127"/>
    <w:rsid w:val="00597A5A"/>
    <w:rsid w:val="005A500E"/>
    <w:rsid w:val="005A7102"/>
    <w:rsid w:val="005B0A3A"/>
    <w:rsid w:val="005B0D27"/>
    <w:rsid w:val="005B6DA8"/>
    <w:rsid w:val="005C1993"/>
    <w:rsid w:val="005D0B4D"/>
    <w:rsid w:val="005D1C22"/>
    <w:rsid w:val="005D1E20"/>
    <w:rsid w:val="005D329B"/>
    <w:rsid w:val="005E0648"/>
    <w:rsid w:val="005E1957"/>
    <w:rsid w:val="005E3E7E"/>
    <w:rsid w:val="005E58C7"/>
    <w:rsid w:val="005F4544"/>
    <w:rsid w:val="005F4FD0"/>
    <w:rsid w:val="006015BF"/>
    <w:rsid w:val="006041EC"/>
    <w:rsid w:val="006231B5"/>
    <w:rsid w:val="00624629"/>
    <w:rsid w:val="00625A7C"/>
    <w:rsid w:val="006266F0"/>
    <w:rsid w:val="006267D8"/>
    <w:rsid w:val="00631305"/>
    <w:rsid w:val="00632869"/>
    <w:rsid w:val="006377DD"/>
    <w:rsid w:val="00640945"/>
    <w:rsid w:val="0064249B"/>
    <w:rsid w:val="00643E39"/>
    <w:rsid w:val="006446A2"/>
    <w:rsid w:val="0065277A"/>
    <w:rsid w:val="00652B4A"/>
    <w:rsid w:val="00654671"/>
    <w:rsid w:val="0065488A"/>
    <w:rsid w:val="006609C0"/>
    <w:rsid w:val="00660CB9"/>
    <w:rsid w:val="00662902"/>
    <w:rsid w:val="00664B0E"/>
    <w:rsid w:val="00664F38"/>
    <w:rsid w:val="0066768E"/>
    <w:rsid w:val="006742EC"/>
    <w:rsid w:val="006752B0"/>
    <w:rsid w:val="00677695"/>
    <w:rsid w:val="006834DB"/>
    <w:rsid w:val="00685748"/>
    <w:rsid w:val="00686242"/>
    <w:rsid w:val="00691616"/>
    <w:rsid w:val="00691725"/>
    <w:rsid w:val="00693CDE"/>
    <w:rsid w:val="00694206"/>
    <w:rsid w:val="006A30C2"/>
    <w:rsid w:val="006A5D70"/>
    <w:rsid w:val="006A71E3"/>
    <w:rsid w:val="006B1C94"/>
    <w:rsid w:val="006B5886"/>
    <w:rsid w:val="006B58C0"/>
    <w:rsid w:val="006B6233"/>
    <w:rsid w:val="006C0F90"/>
    <w:rsid w:val="006C16D0"/>
    <w:rsid w:val="006C1CF7"/>
    <w:rsid w:val="006C2A57"/>
    <w:rsid w:val="006C2FE3"/>
    <w:rsid w:val="006C3A8A"/>
    <w:rsid w:val="006C4048"/>
    <w:rsid w:val="006C57FB"/>
    <w:rsid w:val="006C6D91"/>
    <w:rsid w:val="006D0F7D"/>
    <w:rsid w:val="006D1C76"/>
    <w:rsid w:val="006D34E5"/>
    <w:rsid w:val="006D378B"/>
    <w:rsid w:val="006D554C"/>
    <w:rsid w:val="006D5F00"/>
    <w:rsid w:val="006E320C"/>
    <w:rsid w:val="006F0796"/>
    <w:rsid w:val="006F07FA"/>
    <w:rsid w:val="006F1141"/>
    <w:rsid w:val="006F3085"/>
    <w:rsid w:val="006F37D0"/>
    <w:rsid w:val="006F7F1A"/>
    <w:rsid w:val="00706739"/>
    <w:rsid w:val="0071023C"/>
    <w:rsid w:val="00710E04"/>
    <w:rsid w:val="00720192"/>
    <w:rsid w:val="00721DD9"/>
    <w:rsid w:val="00721E1F"/>
    <w:rsid w:val="00724C70"/>
    <w:rsid w:val="00735A34"/>
    <w:rsid w:val="00740F71"/>
    <w:rsid w:val="007420A2"/>
    <w:rsid w:val="007423D8"/>
    <w:rsid w:val="00745805"/>
    <w:rsid w:val="007470DD"/>
    <w:rsid w:val="0075337B"/>
    <w:rsid w:val="00755213"/>
    <w:rsid w:val="0076059E"/>
    <w:rsid w:val="0076095E"/>
    <w:rsid w:val="00760B61"/>
    <w:rsid w:val="00762BC6"/>
    <w:rsid w:val="00763897"/>
    <w:rsid w:val="007651D5"/>
    <w:rsid w:val="00772FA8"/>
    <w:rsid w:val="00774229"/>
    <w:rsid w:val="00775EAE"/>
    <w:rsid w:val="00776B33"/>
    <w:rsid w:val="007824EB"/>
    <w:rsid w:val="00782697"/>
    <w:rsid w:val="007911B0"/>
    <w:rsid w:val="00792983"/>
    <w:rsid w:val="007A2220"/>
    <w:rsid w:val="007A3665"/>
    <w:rsid w:val="007A4D51"/>
    <w:rsid w:val="007A55F3"/>
    <w:rsid w:val="007B078E"/>
    <w:rsid w:val="007B090D"/>
    <w:rsid w:val="007B5916"/>
    <w:rsid w:val="007B62D2"/>
    <w:rsid w:val="007B7B4E"/>
    <w:rsid w:val="007C1CC3"/>
    <w:rsid w:val="007C1DBF"/>
    <w:rsid w:val="007C277B"/>
    <w:rsid w:val="007C4344"/>
    <w:rsid w:val="007C5B5F"/>
    <w:rsid w:val="007C7784"/>
    <w:rsid w:val="007E0B52"/>
    <w:rsid w:val="007E571F"/>
    <w:rsid w:val="007E60F2"/>
    <w:rsid w:val="007E700B"/>
    <w:rsid w:val="007E7CCF"/>
    <w:rsid w:val="007F0FFB"/>
    <w:rsid w:val="007F1FBB"/>
    <w:rsid w:val="007F42D1"/>
    <w:rsid w:val="007F71CB"/>
    <w:rsid w:val="00802DA1"/>
    <w:rsid w:val="008157D3"/>
    <w:rsid w:val="00817FEA"/>
    <w:rsid w:val="0082097D"/>
    <w:rsid w:val="00823BC5"/>
    <w:rsid w:val="008268C5"/>
    <w:rsid w:val="0082779A"/>
    <w:rsid w:val="00827C07"/>
    <w:rsid w:val="00834FDF"/>
    <w:rsid w:val="00836D71"/>
    <w:rsid w:val="008379B1"/>
    <w:rsid w:val="00845A24"/>
    <w:rsid w:val="00850468"/>
    <w:rsid w:val="00850FED"/>
    <w:rsid w:val="00851433"/>
    <w:rsid w:val="008520D8"/>
    <w:rsid w:val="0085232E"/>
    <w:rsid w:val="00860133"/>
    <w:rsid w:val="0086279F"/>
    <w:rsid w:val="00870B55"/>
    <w:rsid w:val="00871B1F"/>
    <w:rsid w:val="0087252C"/>
    <w:rsid w:val="0087651F"/>
    <w:rsid w:val="008767EE"/>
    <w:rsid w:val="00876AD1"/>
    <w:rsid w:val="00876D44"/>
    <w:rsid w:val="00884AB7"/>
    <w:rsid w:val="00891ED3"/>
    <w:rsid w:val="00892A82"/>
    <w:rsid w:val="00893C49"/>
    <w:rsid w:val="0089486A"/>
    <w:rsid w:val="008A06B8"/>
    <w:rsid w:val="008A0734"/>
    <w:rsid w:val="008A16C9"/>
    <w:rsid w:val="008A2639"/>
    <w:rsid w:val="008B19F0"/>
    <w:rsid w:val="008B392B"/>
    <w:rsid w:val="008B58E0"/>
    <w:rsid w:val="008C2E2A"/>
    <w:rsid w:val="008C5C68"/>
    <w:rsid w:val="008C61C8"/>
    <w:rsid w:val="008E0ED3"/>
    <w:rsid w:val="008E3244"/>
    <w:rsid w:val="008E473E"/>
    <w:rsid w:val="008E707C"/>
    <w:rsid w:val="008F066D"/>
    <w:rsid w:val="009013EC"/>
    <w:rsid w:val="0090198E"/>
    <w:rsid w:val="0090292E"/>
    <w:rsid w:val="00904AE7"/>
    <w:rsid w:val="00907E3A"/>
    <w:rsid w:val="0091101D"/>
    <w:rsid w:val="009156A5"/>
    <w:rsid w:val="00917B41"/>
    <w:rsid w:val="0092118B"/>
    <w:rsid w:val="00921A2E"/>
    <w:rsid w:val="00921D4E"/>
    <w:rsid w:val="0092216D"/>
    <w:rsid w:val="009276EC"/>
    <w:rsid w:val="0092782B"/>
    <w:rsid w:val="00930B01"/>
    <w:rsid w:val="009327CF"/>
    <w:rsid w:val="00932FAA"/>
    <w:rsid w:val="00937D43"/>
    <w:rsid w:val="00940774"/>
    <w:rsid w:val="00942FAC"/>
    <w:rsid w:val="009457E3"/>
    <w:rsid w:val="00946B97"/>
    <w:rsid w:val="009512D5"/>
    <w:rsid w:val="0095194D"/>
    <w:rsid w:val="00951DE1"/>
    <w:rsid w:val="009563EE"/>
    <w:rsid w:val="00956DAC"/>
    <w:rsid w:val="009606ED"/>
    <w:rsid w:val="009611BF"/>
    <w:rsid w:val="00963406"/>
    <w:rsid w:val="009675E1"/>
    <w:rsid w:val="009704B6"/>
    <w:rsid w:val="0097345A"/>
    <w:rsid w:val="009778F1"/>
    <w:rsid w:val="00981239"/>
    <w:rsid w:val="00985053"/>
    <w:rsid w:val="00985468"/>
    <w:rsid w:val="00985A9F"/>
    <w:rsid w:val="009901DD"/>
    <w:rsid w:val="009972D6"/>
    <w:rsid w:val="009A23A8"/>
    <w:rsid w:val="009A34F3"/>
    <w:rsid w:val="009B0EEB"/>
    <w:rsid w:val="009B290D"/>
    <w:rsid w:val="009B2B64"/>
    <w:rsid w:val="009C07C6"/>
    <w:rsid w:val="009C1218"/>
    <w:rsid w:val="009C393F"/>
    <w:rsid w:val="009D25E1"/>
    <w:rsid w:val="009D68FB"/>
    <w:rsid w:val="009E3AFC"/>
    <w:rsid w:val="009E3ECE"/>
    <w:rsid w:val="009F17BD"/>
    <w:rsid w:val="009F2A90"/>
    <w:rsid w:val="009F459A"/>
    <w:rsid w:val="009F7087"/>
    <w:rsid w:val="009F7125"/>
    <w:rsid w:val="00A026E9"/>
    <w:rsid w:val="00A07FD1"/>
    <w:rsid w:val="00A104FA"/>
    <w:rsid w:val="00A14E65"/>
    <w:rsid w:val="00A17B63"/>
    <w:rsid w:val="00A17BC4"/>
    <w:rsid w:val="00A20502"/>
    <w:rsid w:val="00A22CBF"/>
    <w:rsid w:val="00A241B7"/>
    <w:rsid w:val="00A3152E"/>
    <w:rsid w:val="00A32937"/>
    <w:rsid w:val="00A4143D"/>
    <w:rsid w:val="00A41CFA"/>
    <w:rsid w:val="00A50AF7"/>
    <w:rsid w:val="00A53CCC"/>
    <w:rsid w:val="00A53FF9"/>
    <w:rsid w:val="00A56728"/>
    <w:rsid w:val="00A6069C"/>
    <w:rsid w:val="00A622E0"/>
    <w:rsid w:val="00A625F3"/>
    <w:rsid w:val="00A65792"/>
    <w:rsid w:val="00A71A59"/>
    <w:rsid w:val="00A74167"/>
    <w:rsid w:val="00A77E9E"/>
    <w:rsid w:val="00A8086E"/>
    <w:rsid w:val="00A830C7"/>
    <w:rsid w:val="00A83C66"/>
    <w:rsid w:val="00A868C2"/>
    <w:rsid w:val="00A931CE"/>
    <w:rsid w:val="00A96FF8"/>
    <w:rsid w:val="00AA05B6"/>
    <w:rsid w:val="00AA08E9"/>
    <w:rsid w:val="00AA0CA5"/>
    <w:rsid w:val="00AA12E4"/>
    <w:rsid w:val="00AA26CB"/>
    <w:rsid w:val="00AA29EB"/>
    <w:rsid w:val="00AA53E3"/>
    <w:rsid w:val="00AA6FA8"/>
    <w:rsid w:val="00AA7017"/>
    <w:rsid w:val="00AA7946"/>
    <w:rsid w:val="00AB60DE"/>
    <w:rsid w:val="00AB6D9A"/>
    <w:rsid w:val="00AB7E8A"/>
    <w:rsid w:val="00AC4EC1"/>
    <w:rsid w:val="00AC4FF5"/>
    <w:rsid w:val="00AD180B"/>
    <w:rsid w:val="00AD2884"/>
    <w:rsid w:val="00AD57E1"/>
    <w:rsid w:val="00AD60FD"/>
    <w:rsid w:val="00AE10F0"/>
    <w:rsid w:val="00AE2894"/>
    <w:rsid w:val="00AE4614"/>
    <w:rsid w:val="00AE5255"/>
    <w:rsid w:val="00AE5FC1"/>
    <w:rsid w:val="00AE68BC"/>
    <w:rsid w:val="00AE7565"/>
    <w:rsid w:val="00AE79EB"/>
    <w:rsid w:val="00AF73CC"/>
    <w:rsid w:val="00B00C2C"/>
    <w:rsid w:val="00B12BAA"/>
    <w:rsid w:val="00B169C8"/>
    <w:rsid w:val="00B211F1"/>
    <w:rsid w:val="00B2268E"/>
    <w:rsid w:val="00B240AF"/>
    <w:rsid w:val="00B244F3"/>
    <w:rsid w:val="00B264EC"/>
    <w:rsid w:val="00B31313"/>
    <w:rsid w:val="00B4270C"/>
    <w:rsid w:val="00B444E9"/>
    <w:rsid w:val="00B4699B"/>
    <w:rsid w:val="00B50376"/>
    <w:rsid w:val="00B50892"/>
    <w:rsid w:val="00B50EEC"/>
    <w:rsid w:val="00B528DB"/>
    <w:rsid w:val="00B52ADD"/>
    <w:rsid w:val="00B57D01"/>
    <w:rsid w:val="00B663E9"/>
    <w:rsid w:val="00B7279D"/>
    <w:rsid w:val="00B7432A"/>
    <w:rsid w:val="00B774A4"/>
    <w:rsid w:val="00B77FD7"/>
    <w:rsid w:val="00B827DE"/>
    <w:rsid w:val="00B846F1"/>
    <w:rsid w:val="00B84A89"/>
    <w:rsid w:val="00B86B64"/>
    <w:rsid w:val="00B92A43"/>
    <w:rsid w:val="00B95E5C"/>
    <w:rsid w:val="00BA3A48"/>
    <w:rsid w:val="00BA55A4"/>
    <w:rsid w:val="00BA69B2"/>
    <w:rsid w:val="00BB4FFB"/>
    <w:rsid w:val="00BB579A"/>
    <w:rsid w:val="00BB6793"/>
    <w:rsid w:val="00BC5AB8"/>
    <w:rsid w:val="00BC6442"/>
    <w:rsid w:val="00BC7A73"/>
    <w:rsid w:val="00BD013A"/>
    <w:rsid w:val="00BD1C5D"/>
    <w:rsid w:val="00BD3D9E"/>
    <w:rsid w:val="00BD620D"/>
    <w:rsid w:val="00BE111A"/>
    <w:rsid w:val="00BE6C7F"/>
    <w:rsid w:val="00BF4AF6"/>
    <w:rsid w:val="00C0234A"/>
    <w:rsid w:val="00C03321"/>
    <w:rsid w:val="00C03770"/>
    <w:rsid w:val="00C04205"/>
    <w:rsid w:val="00C04FDA"/>
    <w:rsid w:val="00C1113D"/>
    <w:rsid w:val="00C11165"/>
    <w:rsid w:val="00C20548"/>
    <w:rsid w:val="00C207F6"/>
    <w:rsid w:val="00C25C25"/>
    <w:rsid w:val="00C27A3D"/>
    <w:rsid w:val="00C3356E"/>
    <w:rsid w:val="00C3445E"/>
    <w:rsid w:val="00C42449"/>
    <w:rsid w:val="00C47744"/>
    <w:rsid w:val="00C5061D"/>
    <w:rsid w:val="00C55B80"/>
    <w:rsid w:val="00C75621"/>
    <w:rsid w:val="00C75830"/>
    <w:rsid w:val="00C85737"/>
    <w:rsid w:val="00C86B01"/>
    <w:rsid w:val="00C9137E"/>
    <w:rsid w:val="00C91670"/>
    <w:rsid w:val="00C946C0"/>
    <w:rsid w:val="00C95DA9"/>
    <w:rsid w:val="00C97DC8"/>
    <w:rsid w:val="00CA1467"/>
    <w:rsid w:val="00CA16B5"/>
    <w:rsid w:val="00CA5A16"/>
    <w:rsid w:val="00CA5ACC"/>
    <w:rsid w:val="00CA7312"/>
    <w:rsid w:val="00CB2CB2"/>
    <w:rsid w:val="00CC12F2"/>
    <w:rsid w:val="00CC1BFE"/>
    <w:rsid w:val="00CC1FF4"/>
    <w:rsid w:val="00CC524C"/>
    <w:rsid w:val="00CC60C0"/>
    <w:rsid w:val="00CC639B"/>
    <w:rsid w:val="00CD4F79"/>
    <w:rsid w:val="00CE47BB"/>
    <w:rsid w:val="00CE57B5"/>
    <w:rsid w:val="00CE75FC"/>
    <w:rsid w:val="00CE7C8F"/>
    <w:rsid w:val="00CF0375"/>
    <w:rsid w:val="00CF228A"/>
    <w:rsid w:val="00CF4AE4"/>
    <w:rsid w:val="00CF7268"/>
    <w:rsid w:val="00D02C75"/>
    <w:rsid w:val="00D04E7D"/>
    <w:rsid w:val="00D076B4"/>
    <w:rsid w:val="00D330B0"/>
    <w:rsid w:val="00D358AA"/>
    <w:rsid w:val="00D36D5F"/>
    <w:rsid w:val="00D4173E"/>
    <w:rsid w:val="00D42BEA"/>
    <w:rsid w:val="00D42C69"/>
    <w:rsid w:val="00D45586"/>
    <w:rsid w:val="00D5027E"/>
    <w:rsid w:val="00D51DD0"/>
    <w:rsid w:val="00D521B0"/>
    <w:rsid w:val="00D5307B"/>
    <w:rsid w:val="00D55E45"/>
    <w:rsid w:val="00D6049C"/>
    <w:rsid w:val="00D61DD1"/>
    <w:rsid w:val="00D6361A"/>
    <w:rsid w:val="00D648B0"/>
    <w:rsid w:val="00D64A3D"/>
    <w:rsid w:val="00D704ED"/>
    <w:rsid w:val="00D72994"/>
    <w:rsid w:val="00D77A4D"/>
    <w:rsid w:val="00D77F3B"/>
    <w:rsid w:val="00D87384"/>
    <w:rsid w:val="00D931AA"/>
    <w:rsid w:val="00D9432C"/>
    <w:rsid w:val="00D96523"/>
    <w:rsid w:val="00DA0C2B"/>
    <w:rsid w:val="00DA264A"/>
    <w:rsid w:val="00DA5B12"/>
    <w:rsid w:val="00DB3052"/>
    <w:rsid w:val="00DB4E61"/>
    <w:rsid w:val="00DB520D"/>
    <w:rsid w:val="00DB6ABE"/>
    <w:rsid w:val="00DC0F50"/>
    <w:rsid w:val="00DC55F1"/>
    <w:rsid w:val="00DC562D"/>
    <w:rsid w:val="00DC62B6"/>
    <w:rsid w:val="00DC6BC7"/>
    <w:rsid w:val="00DD3A51"/>
    <w:rsid w:val="00DD7E20"/>
    <w:rsid w:val="00DE1160"/>
    <w:rsid w:val="00DE33BC"/>
    <w:rsid w:val="00DF1979"/>
    <w:rsid w:val="00DF1F35"/>
    <w:rsid w:val="00DF29FF"/>
    <w:rsid w:val="00DF49EF"/>
    <w:rsid w:val="00E02840"/>
    <w:rsid w:val="00E04B4D"/>
    <w:rsid w:val="00E05139"/>
    <w:rsid w:val="00E06AC6"/>
    <w:rsid w:val="00E1177D"/>
    <w:rsid w:val="00E11A49"/>
    <w:rsid w:val="00E13BB2"/>
    <w:rsid w:val="00E14E1F"/>
    <w:rsid w:val="00E14FED"/>
    <w:rsid w:val="00E245BE"/>
    <w:rsid w:val="00E31676"/>
    <w:rsid w:val="00E33E8E"/>
    <w:rsid w:val="00E35D10"/>
    <w:rsid w:val="00E37C0B"/>
    <w:rsid w:val="00E41203"/>
    <w:rsid w:val="00E47695"/>
    <w:rsid w:val="00E54D4E"/>
    <w:rsid w:val="00E63830"/>
    <w:rsid w:val="00E739E7"/>
    <w:rsid w:val="00E74152"/>
    <w:rsid w:val="00E821AE"/>
    <w:rsid w:val="00E93B6B"/>
    <w:rsid w:val="00E94533"/>
    <w:rsid w:val="00E9634F"/>
    <w:rsid w:val="00E97808"/>
    <w:rsid w:val="00EA0094"/>
    <w:rsid w:val="00EA253C"/>
    <w:rsid w:val="00EA462D"/>
    <w:rsid w:val="00EA697F"/>
    <w:rsid w:val="00EB1A62"/>
    <w:rsid w:val="00EB38B9"/>
    <w:rsid w:val="00EB4D97"/>
    <w:rsid w:val="00EB6DA2"/>
    <w:rsid w:val="00EC1FE8"/>
    <w:rsid w:val="00EC3CB6"/>
    <w:rsid w:val="00EC53B3"/>
    <w:rsid w:val="00ED08CA"/>
    <w:rsid w:val="00ED4544"/>
    <w:rsid w:val="00ED55E8"/>
    <w:rsid w:val="00ED5F04"/>
    <w:rsid w:val="00ED6345"/>
    <w:rsid w:val="00ED6D58"/>
    <w:rsid w:val="00EE03D4"/>
    <w:rsid w:val="00EE45BD"/>
    <w:rsid w:val="00EE7EAD"/>
    <w:rsid w:val="00EF14B3"/>
    <w:rsid w:val="00EF5854"/>
    <w:rsid w:val="00F05B42"/>
    <w:rsid w:val="00F14343"/>
    <w:rsid w:val="00F153C1"/>
    <w:rsid w:val="00F21128"/>
    <w:rsid w:val="00F24A12"/>
    <w:rsid w:val="00F25746"/>
    <w:rsid w:val="00F26B1A"/>
    <w:rsid w:val="00F27720"/>
    <w:rsid w:val="00F33E30"/>
    <w:rsid w:val="00F35A93"/>
    <w:rsid w:val="00F4175F"/>
    <w:rsid w:val="00F44049"/>
    <w:rsid w:val="00F4624C"/>
    <w:rsid w:val="00F46ABE"/>
    <w:rsid w:val="00F51B23"/>
    <w:rsid w:val="00F51E89"/>
    <w:rsid w:val="00F52C95"/>
    <w:rsid w:val="00F53D53"/>
    <w:rsid w:val="00F60CC0"/>
    <w:rsid w:val="00F623C2"/>
    <w:rsid w:val="00F63371"/>
    <w:rsid w:val="00F70A90"/>
    <w:rsid w:val="00F74B78"/>
    <w:rsid w:val="00F76EDE"/>
    <w:rsid w:val="00F81B13"/>
    <w:rsid w:val="00F856F6"/>
    <w:rsid w:val="00F872FE"/>
    <w:rsid w:val="00F9068C"/>
    <w:rsid w:val="00F92145"/>
    <w:rsid w:val="00F9429C"/>
    <w:rsid w:val="00F97210"/>
    <w:rsid w:val="00FA04DE"/>
    <w:rsid w:val="00FA0622"/>
    <w:rsid w:val="00FA1169"/>
    <w:rsid w:val="00FB1947"/>
    <w:rsid w:val="00FB308E"/>
    <w:rsid w:val="00FB3710"/>
    <w:rsid w:val="00FB3F9A"/>
    <w:rsid w:val="00FB49F8"/>
    <w:rsid w:val="00FB7133"/>
    <w:rsid w:val="00FC29D3"/>
    <w:rsid w:val="00FC7FE2"/>
    <w:rsid w:val="00FD051C"/>
    <w:rsid w:val="00FD0BE1"/>
    <w:rsid w:val="00FD2FEE"/>
    <w:rsid w:val="00FD6E7D"/>
    <w:rsid w:val="00FE13EA"/>
    <w:rsid w:val="00FE5358"/>
    <w:rsid w:val="00FF1DFE"/>
    <w:rsid w:val="00FF54FA"/>
    <w:rsid w:val="00FF5822"/>
    <w:rsid w:val="00FF79C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5A6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7744"/>
    <w:rPr>
      <w:rFonts w:ascii="Times New Roman" w:eastAsia="Times New Roman" w:hAnsi="Times New Roman"/>
      <w:sz w:val="24"/>
      <w:szCs w:val="24"/>
    </w:rPr>
  </w:style>
  <w:style w:type="paragraph" w:styleId="Ttulo1">
    <w:name w:val="heading 1"/>
    <w:basedOn w:val="Normal"/>
    <w:next w:val="Normal"/>
    <w:link w:val="Ttulo1Char"/>
    <w:uiPriority w:val="9"/>
    <w:qFormat/>
    <w:rsid w:val="002D5A27"/>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tulo3">
    <w:name w:val="heading 3"/>
    <w:basedOn w:val="Normal"/>
    <w:next w:val="Normal"/>
    <w:link w:val="Ttulo3Char"/>
    <w:uiPriority w:val="9"/>
    <w:semiHidden/>
    <w:unhideWhenUsed/>
    <w:qFormat/>
    <w:rsid w:val="00046AF0"/>
    <w:pPr>
      <w:keepNext/>
      <w:keepLines/>
      <w:spacing w:before="200"/>
      <w:outlineLvl w:val="2"/>
    </w:pPr>
    <w:rPr>
      <w:rFonts w:asciiTheme="majorHAnsi" w:eastAsiaTheme="majorEastAsia" w:hAnsiTheme="majorHAnsi" w:cstheme="majorBidi"/>
      <w:b/>
      <w:bCs/>
      <w:color w:val="4472C4" w:themeColor="accent1"/>
    </w:rPr>
  </w:style>
  <w:style w:type="paragraph" w:styleId="Ttulo5">
    <w:name w:val="heading 5"/>
    <w:basedOn w:val="Normal"/>
    <w:next w:val="Normal"/>
    <w:link w:val="Ttulo5Char"/>
    <w:qFormat/>
    <w:rsid w:val="00C47744"/>
    <w:pPr>
      <w:keepNext/>
      <w:outlineLvl w:val="4"/>
    </w:pPr>
    <w:rPr>
      <w:b/>
      <w:color w:val="000000"/>
      <w:sz w:val="28"/>
      <w:szCs w:val="20"/>
    </w:rPr>
  </w:style>
  <w:style w:type="paragraph" w:styleId="Ttulo6">
    <w:name w:val="heading 6"/>
    <w:basedOn w:val="Normal"/>
    <w:next w:val="Normal"/>
    <w:link w:val="Ttulo6Char"/>
    <w:qFormat/>
    <w:rsid w:val="006742EC"/>
    <w:pPr>
      <w:spacing w:before="240" w:after="60"/>
      <w:outlineLvl w:val="5"/>
    </w:pPr>
    <w:rPr>
      <w:b/>
      <w:bCs/>
      <w:sz w:val="22"/>
      <w:szCs w:val="22"/>
    </w:rPr>
  </w:style>
  <w:style w:type="paragraph" w:styleId="Ttulo9">
    <w:name w:val="heading 9"/>
    <w:basedOn w:val="Normal"/>
    <w:next w:val="Normal"/>
    <w:link w:val="Ttulo9Char"/>
    <w:qFormat/>
    <w:rsid w:val="006742EC"/>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5Char">
    <w:name w:val="Título 5 Char"/>
    <w:link w:val="Ttulo5"/>
    <w:rsid w:val="00C47744"/>
    <w:rPr>
      <w:rFonts w:ascii="Times New Roman" w:eastAsia="Times New Roman" w:hAnsi="Times New Roman" w:cs="Times New Roman"/>
      <w:b/>
      <w:color w:val="000000"/>
      <w:sz w:val="28"/>
      <w:szCs w:val="20"/>
      <w:lang w:eastAsia="pt-BR"/>
    </w:rPr>
  </w:style>
  <w:style w:type="paragraph" w:styleId="Cabealho">
    <w:name w:val="header"/>
    <w:basedOn w:val="Normal"/>
    <w:link w:val="CabealhoChar"/>
    <w:uiPriority w:val="99"/>
    <w:rsid w:val="00C47744"/>
    <w:pPr>
      <w:tabs>
        <w:tab w:val="center" w:pos="4419"/>
        <w:tab w:val="right" w:pos="8838"/>
      </w:tabs>
    </w:pPr>
    <w:rPr>
      <w:color w:val="000000"/>
      <w:sz w:val="26"/>
      <w:szCs w:val="20"/>
    </w:rPr>
  </w:style>
  <w:style w:type="character" w:customStyle="1" w:styleId="CabealhoChar">
    <w:name w:val="Cabeçalho Char"/>
    <w:link w:val="Cabealho"/>
    <w:uiPriority w:val="99"/>
    <w:rsid w:val="00C47744"/>
    <w:rPr>
      <w:rFonts w:ascii="Times New Roman" w:eastAsia="Times New Roman" w:hAnsi="Times New Roman" w:cs="Times New Roman"/>
      <w:color w:val="000000"/>
      <w:sz w:val="26"/>
      <w:szCs w:val="20"/>
      <w:lang w:eastAsia="pt-BR"/>
    </w:rPr>
  </w:style>
  <w:style w:type="paragraph" w:styleId="Rodap">
    <w:name w:val="footer"/>
    <w:basedOn w:val="Normal"/>
    <w:link w:val="RodapChar"/>
    <w:uiPriority w:val="99"/>
    <w:rsid w:val="00C47744"/>
    <w:pPr>
      <w:tabs>
        <w:tab w:val="center" w:pos="4419"/>
        <w:tab w:val="right" w:pos="8838"/>
      </w:tabs>
    </w:pPr>
    <w:rPr>
      <w:color w:val="000000"/>
      <w:sz w:val="26"/>
      <w:szCs w:val="20"/>
    </w:rPr>
  </w:style>
  <w:style w:type="character" w:customStyle="1" w:styleId="RodapChar">
    <w:name w:val="Rodapé Char"/>
    <w:link w:val="Rodap"/>
    <w:uiPriority w:val="99"/>
    <w:rsid w:val="00C47744"/>
    <w:rPr>
      <w:rFonts w:ascii="Times New Roman" w:eastAsia="Times New Roman" w:hAnsi="Times New Roman" w:cs="Times New Roman"/>
      <w:color w:val="000000"/>
      <w:sz w:val="26"/>
      <w:szCs w:val="20"/>
      <w:lang w:eastAsia="pt-BR"/>
    </w:rPr>
  </w:style>
  <w:style w:type="character" w:styleId="Hyperlink">
    <w:name w:val="Hyperlink"/>
    <w:uiPriority w:val="99"/>
    <w:rsid w:val="00C47744"/>
    <w:rPr>
      <w:color w:val="0000FF"/>
      <w:u w:val="single"/>
    </w:rPr>
  </w:style>
  <w:style w:type="paragraph" w:styleId="Textodenotaderodap">
    <w:name w:val="footnote text"/>
    <w:basedOn w:val="Normal"/>
    <w:link w:val="TextodenotaderodapChar1"/>
    <w:uiPriority w:val="99"/>
    <w:rsid w:val="00C47744"/>
    <w:rPr>
      <w:sz w:val="20"/>
      <w:szCs w:val="20"/>
    </w:rPr>
  </w:style>
  <w:style w:type="character" w:customStyle="1" w:styleId="TextodenotaderodapChar">
    <w:name w:val="Texto de nota de rodapé Char"/>
    <w:uiPriority w:val="99"/>
    <w:semiHidden/>
    <w:rsid w:val="00C47744"/>
    <w:rPr>
      <w:rFonts w:ascii="Times New Roman" w:eastAsia="Times New Roman" w:hAnsi="Times New Roman" w:cs="Times New Roman"/>
      <w:sz w:val="20"/>
      <w:szCs w:val="20"/>
      <w:lang w:eastAsia="pt-BR"/>
    </w:rPr>
  </w:style>
  <w:style w:type="character" w:styleId="Refdenotaderodap">
    <w:name w:val="footnote reference"/>
    <w:rsid w:val="00C47744"/>
    <w:rPr>
      <w:vertAlign w:val="superscript"/>
    </w:rPr>
  </w:style>
  <w:style w:type="paragraph" w:styleId="Corpodetexto2">
    <w:name w:val="Body Text 2"/>
    <w:basedOn w:val="Normal"/>
    <w:link w:val="Corpodetexto2Char"/>
    <w:rsid w:val="00C47744"/>
    <w:pPr>
      <w:jc w:val="both"/>
    </w:pPr>
    <w:rPr>
      <w:sz w:val="28"/>
      <w:lang w:val="x-none" w:eastAsia="x-none"/>
    </w:rPr>
  </w:style>
  <w:style w:type="character" w:customStyle="1" w:styleId="Corpodetexto2Char">
    <w:name w:val="Corpo de texto 2 Char"/>
    <w:link w:val="Corpodetexto2"/>
    <w:rsid w:val="00C47744"/>
    <w:rPr>
      <w:rFonts w:ascii="Times New Roman" w:eastAsia="Times New Roman" w:hAnsi="Times New Roman" w:cs="Times New Roman"/>
      <w:sz w:val="28"/>
      <w:szCs w:val="24"/>
      <w:lang w:val="x-none" w:eastAsia="x-none"/>
    </w:rPr>
  </w:style>
  <w:style w:type="paragraph" w:styleId="Corpodetexto3">
    <w:name w:val="Body Text 3"/>
    <w:basedOn w:val="Normal"/>
    <w:link w:val="Corpodetexto3Char"/>
    <w:rsid w:val="00C47744"/>
    <w:pPr>
      <w:tabs>
        <w:tab w:val="left" w:pos="3330"/>
      </w:tabs>
      <w:jc w:val="both"/>
    </w:pPr>
    <w:rPr>
      <w:sz w:val="30"/>
      <w:lang w:val="x-none" w:eastAsia="x-none"/>
    </w:rPr>
  </w:style>
  <w:style w:type="character" w:customStyle="1" w:styleId="Corpodetexto3Char">
    <w:name w:val="Corpo de texto 3 Char"/>
    <w:link w:val="Corpodetexto3"/>
    <w:rsid w:val="00C47744"/>
    <w:rPr>
      <w:rFonts w:ascii="Times New Roman" w:eastAsia="Times New Roman" w:hAnsi="Times New Roman" w:cs="Times New Roman"/>
      <w:sz w:val="30"/>
      <w:szCs w:val="24"/>
      <w:lang w:val="x-none" w:eastAsia="x-none"/>
    </w:rPr>
  </w:style>
  <w:style w:type="character" w:styleId="Nmerodepgina">
    <w:name w:val="page number"/>
    <w:basedOn w:val="Fontepargpadro"/>
    <w:uiPriority w:val="99"/>
    <w:rsid w:val="00C47744"/>
  </w:style>
  <w:style w:type="character" w:customStyle="1" w:styleId="TextodenotaderodapChar1">
    <w:name w:val="Texto de nota de rodapé Char1"/>
    <w:link w:val="Textodenotaderodap"/>
    <w:uiPriority w:val="99"/>
    <w:rsid w:val="00C47744"/>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C47744"/>
    <w:rPr>
      <w:rFonts w:ascii="Tahoma" w:hAnsi="Tahoma" w:cs="Tahoma"/>
      <w:sz w:val="16"/>
      <w:szCs w:val="16"/>
    </w:rPr>
  </w:style>
  <w:style w:type="character" w:customStyle="1" w:styleId="TextodebaloChar">
    <w:name w:val="Texto de balão Char"/>
    <w:link w:val="Textodebalo"/>
    <w:uiPriority w:val="99"/>
    <w:semiHidden/>
    <w:rsid w:val="00C47744"/>
    <w:rPr>
      <w:rFonts w:ascii="Tahoma" w:eastAsia="Times New Roman" w:hAnsi="Tahoma" w:cs="Tahoma"/>
      <w:sz w:val="16"/>
      <w:szCs w:val="16"/>
      <w:lang w:eastAsia="pt-BR"/>
    </w:rPr>
  </w:style>
  <w:style w:type="paragraph" w:styleId="Textodenotadefim">
    <w:name w:val="endnote text"/>
    <w:basedOn w:val="Normal"/>
    <w:link w:val="TextodenotadefimChar"/>
    <w:rsid w:val="00472D65"/>
    <w:rPr>
      <w:sz w:val="20"/>
      <w:szCs w:val="20"/>
    </w:rPr>
  </w:style>
  <w:style w:type="character" w:customStyle="1" w:styleId="TextodenotadefimChar">
    <w:name w:val="Texto de nota de fim Char"/>
    <w:link w:val="Textodenotadefim"/>
    <w:rsid w:val="00472D65"/>
    <w:rPr>
      <w:rFonts w:ascii="Times New Roman" w:eastAsia="Times New Roman" w:hAnsi="Times New Roman" w:cs="Times New Roman"/>
      <w:sz w:val="20"/>
      <w:szCs w:val="20"/>
      <w:lang w:eastAsia="pt-BR"/>
    </w:rPr>
  </w:style>
  <w:style w:type="character" w:styleId="Refdenotadefim">
    <w:name w:val="endnote reference"/>
    <w:rsid w:val="00472D65"/>
    <w:rPr>
      <w:vertAlign w:val="superscript"/>
    </w:rPr>
  </w:style>
  <w:style w:type="character" w:customStyle="1" w:styleId="apple-converted-space">
    <w:name w:val="apple-converted-space"/>
    <w:rsid w:val="00295F2F"/>
    <w:rPr>
      <w:rFonts w:cs="Times New Roman"/>
    </w:rPr>
  </w:style>
  <w:style w:type="character" w:styleId="nfase">
    <w:name w:val="Emphasis"/>
    <w:uiPriority w:val="20"/>
    <w:qFormat/>
    <w:rsid w:val="00295F2F"/>
    <w:rPr>
      <w:i/>
    </w:rPr>
  </w:style>
  <w:style w:type="paragraph" w:customStyle="1" w:styleId="artigo">
    <w:name w:val="artigo"/>
    <w:basedOn w:val="Normal"/>
    <w:rsid w:val="00782697"/>
    <w:pPr>
      <w:spacing w:before="100" w:beforeAutospacing="1" w:after="100" w:afterAutospacing="1"/>
    </w:pPr>
  </w:style>
  <w:style w:type="paragraph" w:styleId="NormalWeb">
    <w:name w:val="Normal (Web)"/>
    <w:basedOn w:val="Normal"/>
    <w:uiPriority w:val="99"/>
    <w:unhideWhenUsed/>
    <w:rsid w:val="009611BF"/>
  </w:style>
  <w:style w:type="paragraph" w:styleId="PargrafodaLista">
    <w:name w:val="List Paragraph"/>
    <w:basedOn w:val="Normal"/>
    <w:uiPriority w:val="34"/>
    <w:qFormat/>
    <w:rsid w:val="0007344F"/>
    <w:pPr>
      <w:ind w:left="720"/>
      <w:contextualSpacing/>
    </w:pPr>
  </w:style>
  <w:style w:type="character" w:styleId="Forte">
    <w:name w:val="Strong"/>
    <w:uiPriority w:val="22"/>
    <w:qFormat/>
    <w:rsid w:val="008F066D"/>
    <w:rPr>
      <w:b/>
      <w:bCs/>
    </w:rPr>
  </w:style>
  <w:style w:type="paragraph" w:styleId="TextosemFormatao">
    <w:name w:val="Plain Text"/>
    <w:basedOn w:val="Normal"/>
    <w:link w:val="TextosemFormataoChar"/>
    <w:uiPriority w:val="99"/>
    <w:rsid w:val="004A54A5"/>
    <w:rPr>
      <w:rFonts w:ascii="Courier New" w:hAnsi="Courier New"/>
      <w:sz w:val="20"/>
      <w:szCs w:val="21"/>
    </w:rPr>
  </w:style>
  <w:style w:type="character" w:customStyle="1" w:styleId="TextosemFormataoChar">
    <w:name w:val="Texto sem Formatação Char"/>
    <w:link w:val="TextosemFormatao"/>
    <w:uiPriority w:val="99"/>
    <w:rsid w:val="004A54A5"/>
    <w:rPr>
      <w:rFonts w:ascii="Courier New" w:eastAsia="Times New Roman" w:hAnsi="Courier New"/>
      <w:szCs w:val="21"/>
    </w:rPr>
  </w:style>
  <w:style w:type="table" w:styleId="Tabelacomgrade">
    <w:name w:val="Table Grid"/>
    <w:basedOn w:val="Tabelanormal"/>
    <w:uiPriority w:val="39"/>
    <w:rsid w:val="00CC1F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3Char">
    <w:name w:val="Título 3 Char"/>
    <w:basedOn w:val="Fontepargpadro"/>
    <w:link w:val="Ttulo3"/>
    <w:uiPriority w:val="9"/>
    <w:semiHidden/>
    <w:rsid w:val="00046AF0"/>
    <w:rPr>
      <w:rFonts w:asciiTheme="majorHAnsi" w:eastAsiaTheme="majorEastAsia" w:hAnsiTheme="majorHAnsi" w:cstheme="majorBidi"/>
      <w:b/>
      <w:bCs/>
      <w:color w:val="4472C4" w:themeColor="accent1"/>
      <w:sz w:val="24"/>
      <w:szCs w:val="24"/>
    </w:rPr>
  </w:style>
  <w:style w:type="character" w:styleId="HiperlinkVisitado">
    <w:name w:val="FollowedHyperlink"/>
    <w:basedOn w:val="Fontepargpadro"/>
    <w:uiPriority w:val="99"/>
    <w:semiHidden/>
    <w:unhideWhenUsed/>
    <w:rsid w:val="003D5EAD"/>
    <w:rPr>
      <w:color w:val="954F72" w:themeColor="followedHyperlink"/>
      <w:u w:val="single"/>
    </w:rPr>
  </w:style>
  <w:style w:type="paragraph" w:customStyle="1" w:styleId="Default">
    <w:name w:val="Default"/>
    <w:rsid w:val="00A20502"/>
    <w:pPr>
      <w:autoSpaceDE w:val="0"/>
      <w:autoSpaceDN w:val="0"/>
      <w:adjustRightInd w:val="0"/>
    </w:pPr>
    <w:rPr>
      <w:rFonts w:ascii="Times New Roman" w:hAnsi="Times New Roman"/>
      <w:color w:val="000000"/>
      <w:sz w:val="24"/>
      <w:szCs w:val="24"/>
    </w:rPr>
  </w:style>
  <w:style w:type="character" w:customStyle="1" w:styleId="Ttulo6Char">
    <w:name w:val="Título 6 Char"/>
    <w:basedOn w:val="Fontepargpadro"/>
    <w:link w:val="Ttulo6"/>
    <w:rsid w:val="006742EC"/>
    <w:rPr>
      <w:rFonts w:ascii="Times New Roman" w:eastAsia="Times New Roman" w:hAnsi="Times New Roman"/>
      <w:b/>
      <w:bCs/>
      <w:sz w:val="22"/>
      <w:szCs w:val="22"/>
    </w:rPr>
  </w:style>
  <w:style w:type="character" w:customStyle="1" w:styleId="Ttulo9Char">
    <w:name w:val="Título 9 Char"/>
    <w:basedOn w:val="Fontepargpadro"/>
    <w:link w:val="Ttulo9"/>
    <w:rsid w:val="006742EC"/>
    <w:rPr>
      <w:rFonts w:ascii="Arial" w:eastAsia="Times New Roman" w:hAnsi="Arial" w:cs="Arial"/>
      <w:sz w:val="22"/>
      <w:szCs w:val="22"/>
    </w:rPr>
  </w:style>
  <w:style w:type="paragraph" w:styleId="Corpodetexto">
    <w:name w:val="Body Text"/>
    <w:basedOn w:val="Normal"/>
    <w:link w:val="CorpodetextoChar"/>
    <w:rsid w:val="006742EC"/>
    <w:pPr>
      <w:spacing w:after="120"/>
    </w:pPr>
    <w:rPr>
      <w:sz w:val="26"/>
      <w:szCs w:val="26"/>
    </w:rPr>
  </w:style>
  <w:style w:type="character" w:customStyle="1" w:styleId="CorpodetextoChar">
    <w:name w:val="Corpo de texto Char"/>
    <w:basedOn w:val="Fontepargpadro"/>
    <w:link w:val="Corpodetexto"/>
    <w:rsid w:val="006742EC"/>
    <w:rPr>
      <w:rFonts w:ascii="Times New Roman" w:eastAsia="Times New Roman" w:hAnsi="Times New Roman"/>
      <w:sz w:val="26"/>
      <w:szCs w:val="26"/>
    </w:rPr>
  </w:style>
  <w:style w:type="paragraph" w:styleId="Recuodecorpodetexto2">
    <w:name w:val="Body Text Indent 2"/>
    <w:basedOn w:val="Normal"/>
    <w:link w:val="Recuodecorpodetexto2Char"/>
    <w:rsid w:val="006742EC"/>
    <w:pPr>
      <w:spacing w:after="120" w:line="480" w:lineRule="auto"/>
      <w:ind w:left="283"/>
    </w:pPr>
    <w:rPr>
      <w:sz w:val="26"/>
      <w:szCs w:val="26"/>
    </w:rPr>
  </w:style>
  <w:style w:type="character" w:customStyle="1" w:styleId="Recuodecorpodetexto2Char">
    <w:name w:val="Recuo de corpo de texto 2 Char"/>
    <w:basedOn w:val="Fontepargpadro"/>
    <w:link w:val="Recuodecorpodetexto2"/>
    <w:rsid w:val="006742EC"/>
    <w:rPr>
      <w:rFonts w:ascii="Times New Roman" w:eastAsia="Times New Roman" w:hAnsi="Times New Roman"/>
      <w:sz w:val="26"/>
      <w:szCs w:val="26"/>
    </w:rPr>
  </w:style>
  <w:style w:type="character" w:customStyle="1" w:styleId="Ttulo1Char">
    <w:name w:val="Título 1 Char"/>
    <w:basedOn w:val="Fontepargpadro"/>
    <w:link w:val="Ttulo1"/>
    <w:uiPriority w:val="9"/>
    <w:rsid w:val="002D5A27"/>
    <w:rPr>
      <w:rFonts w:asciiTheme="majorHAnsi" w:eastAsiaTheme="majorEastAsia" w:hAnsiTheme="majorHAnsi" w:cstheme="majorBidi"/>
      <w:b/>
      <w:bCs/>
      <w:color w:val="2F5496" w:themeColor="accent1" w:themeShade="BF"/>
      <w:sz w:val="28"/>
      <w:szCs w:val="28"/>
    </w:rPr>
  </w:style>
  <w:style w:type="paragraph" w:customStyle="1" w:styleId="Estilo1">
    <w:name w:val="Estilo1"/>
    <w:basedOn w:val="Normal"/>
    <w:rsid w:val="00142C5E"/>
    <w:pPr>
      <w:spacing w:after="120"/>
      <w:jc w:val="both"/>
    </w:pPr>
    <w:rPr>
      <w:rFonts w:ascii="Arial" w:hAnsi="Arial" w:cs="Arial"/>
      <w:sz w:val="20"/>
      <w:szCs w:val="20"/>
      <w:lang w:eastAsia="zh-CN"/>
    </w:rPr>
  </w:style>
  <w:style w:type="paragraph" w:customStyle="1" w:styleId="TableParagraph">
    <w:name w:val="Table Paragraph"/>
    <w:basedOn w:val="Normal"/>
    <w:qFormat/>
    <w:rsid w:val="00F4624C"/>
    <w:pPr>
      <w:widowControl w:val="0"/>
      <w:suppressAutoHyphens/>
    </w:pPr>
    <w:rPr>
      <w:rFonts w:eastAsia="SimSun" w:cs="Mangal"/>
      <w:kern w:val="1"/>
      <w:lang w:eastAsia="hi-IN" w:bidi="hi-IN"/>
    </w:rPr>
  </w:style>
  <w:style w:type="paragraph" w:customStyle="1" w:styleId="PargrafodaLista2">
    <w:name w:val="Parágrafo da Lista2"/>
    <w:basedOn w:val="Normal"/>
    <w:rsid w:val="00F4624C"/>
    <w:pPr>
      <w:widowControl w:val="0"/>
      <w:suppressAutoHyphens/>
    </w:pPr>
    <w:rPr>
      <w:rFonts w:eastAsia="SimSun" w:cs="Mangal"/>
      <w:kern w:val="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7744"/>
    <w:rPr>
      <w:rFonts w:ascii="Times New Roman" w:eastAsia="Times New Roman" w:hAnsi="Times New Roman"/>
      <w:sz w:val="24"/>
      <w:szCs w:val="24"/>
    </w:rPr>
  </w:style>
  <w:style w:type="paragraph" w:styleId="Ttulo1">
    <w:name w:val="heading 1"/>
    <w:basedOn w:val="Normal"/>
    <w:next w:val="Normal"/>
    <w:link w:val="Ttulo1Char"/>
    <w:uiPriority w:val="9"/>
    <w:qFormat/>
    <w:rsid w:val="002D5A27"/>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tulo3">
    <w:name w:val="heading 3"/>
    <w:basedOn w:val="Normal"/>
    <w:next w:val="Normal"/>
    <w:link w:val="Ttulo3Char"/>
    <w:uiPriority w:val="9"/>
    <w:semiHidden/>
    <w:unhideWhenUsed/>
    <w:qFormat/>
    <w:rsid w:val="00046AF0"/>
    <w:pPr>
      <w:keepNext/>
      <w:keepLines/>
      <w:spacing w:before="200"/>
      <w:outlineLvl w:val="2"/>
    </w:pPr>
    <w:rPr>
      <w:rFonts w:asciiTheme="majorHAnsi" w:eastAsiaTheme="majorEastAsia" w:hAnsiTheme="majorHAnsi" w:cstheme="majorBidi"/>
      <w:b/>
      <w:bCs/>
      <w:color w:val="4472C4" w:themeColor="accent1"/>
    </w:rPr>
  </w:style>
  <w:style w:type="paragraph" w:styleId="Ttulo5">
    <w:name w:val="heading 5"/>
    <w:basedOn w:val="Normal"/>
    <w:next w:val="Normal"/>
    <w:link w:val="Ttulo5Char"/>
    <w:qFormat/>
    <w:rsid w:val="00C47744"/>
    <w:pPr>
      <w:keepNext/>
      <w:outlineLvl w:val="4"/>
    </w:pPr>
    <w:rPr>
      <w:b/>
      <w:color w:val="000000"/>
      <w:sz w:val="28"/>
      <w:szCs w:val="20"/>
    </w:rPr>
  </w:style>
  <w:style w:type="paragraph" w:styleId="Ttulo6">
    <w:name w:val="heading 6"/>
    <w:basedOn w:val="Normal"/>
    <w:next w:val="Normal"/>
    <w:link w:val="Ttulo6Char"/>
    <w:qFormat/>
    <w:rsid w:val="006742EC"/>
    <w:pPr>
      <w:spacing w:before="240" w:after="60"/>
      <w:outlineLvl w:val="5"/>
    </w:pPr>
    <w:rPr>
      <w:b/>
      <w:bCs/>
      <w:sz w:val="22"/>
      <w:szCs w:val="22"/>
    </w:rPr>
  </w:style>
  <w:style w:type="paragraph" w:styleId="Ttulo9">
    <w:name w:val="heading 9"/>
    <w:basedOn w:val="Normal"/>
    <w:next w:val="Normal"/>
    <w:link w:val="Ttulo9Char"/>
    <w:qFormat/>
    <w:rsid w:val="006742EC"/>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5Char">
    <w:name w:val="Título 5 Char"/>
    <w:link w:val="Ttulo5"/>
    <w:rsid w:val="00C47744"/>
    <w:rPr>
      <w:rFonts w:ascii="Times New Roman" w:eastAsia="Times New Roman" w:hAnsi="Times New Roman" w:cs="Times New Roman"/>
      <w:b/>
      <w:color w:val="000000"/>
      <w:sz w:val="28"/>
      <w:szCs w:val="20"/>
      <w:lang w:eastAsia="pt-BR"/>
    </w:rPr>
  </w:style>
  <w:style w:type="paragraph" w:styleId="Cabealho">
    <w:name w:val="header"/>
    <w:basedOn w:val="Normal"/>
    <w:link w:val="CabealhoChar"/>
    <w:uiPriority w:val="99"/>
    <w:rsid w:val="00C47744"/>
    <w:pPr>
      <w:tabs>
        <w:tab w:val="center" w:pos="4419"/>
        <w:tab w:val="right" w:pos="8838"/>
      </w:tabs>
    </w:pPr>
    <w:rPr>
      <w:color w:val="000000"/>
      <w:sz w:val="26"/>
      <w:szCs w:val="20"/>
    </w:rPr>
  </w:style>
  <w:style w:type="character" w:customStyle="1" w:styleId="CabealhoChar">
    <w:name w:val="Cabeçalho Char"/>
    <w:link w:val="Cabealho"/>
    <w:uiPriority w:val="99"/>
    <w:rsid w:val="00C47744"/>
    <w:rPr>
      <w:rFonts w:ascii="Times New Roman" w:eastAsia="Times New Roman" w:hAnsi="Times New Roman" w:cs="Times New Roman"/>
      <w:color w:val="000000"/>
      <w:sz w:val="26"/>
      <w:szCs w:val="20"/>
      <w:lang w:eastAsia="pt-BR"/>
    </w:rPr>
  </w:style>
  <w:style w:type="paragraph" w:styleId="Rodap">
    <w:name w:val="footer"/>
    <w:basedOn w:val="Normal"/>
    <w:link w:val="RodapChar"/>
    <w:uiPriority w:val="99"/>
    <w:rsid w:val="00C47744"/>
    <w:pPr>
      <w:tabs>
        <w:tab w:val="center" w:pos="4419"/>
        <w:tab w:val="right" w:pos="8838"/>
      </w:tabs>
    </w:pPr>
    <w:rPr>
      <w:color w:val="000000"/>
      <w:sz w:val="26"/>
      <w:szCs w:val="20"/>
    </w:rPr>
  </w:style>
  <w:style w:type="character" w:customStyle="1" w:styleId="RodapChar">
    <w:name w:val="Rodapé Char"/>
    <w:link w:val="Rodap"/>
    <w:uiPriority w:val="99"/>
    <w:rsid w:val="00C47744"/>
    <w:rPr>
      <w:rFonts w:ascii="Times New Roman" w:eastAsia="Times New Roman" w:hAnsi="Times New Roman" w:cs="Times New Roman"/>
      <w:color w:val="000000"/>
      <w:sz w:val="26"/>
      <w:szCs w:val="20"/>
      <w:lang w:eastAsia="pt-BR"/>
    </w:rPr>
  </w:style>
  <w:style w:type="character" w:styleId="Hyperlink">
    <w:name w:val="Hyperlink"/>
    <w:uiPriority w:val="99"/>
    <w:rsid w:val="00C47744"/>
    <w:rPr>
      <w:color w:val="0000FF"/>
      <w:u w:val="single"/>
    </w:rPr>
  </w:style>
  <w:style w:type="paragraph" w:styleId="Textodenotaderodap">
    <w:name w:val="footnote text"/>
    <w:basedOn w:val="Normal"/>
    <w:link w:val="TextodenotaderodapChar1"/>
    <w:uiPriority w:val="99"/>
    <w:rsid w:val="00C47744"/>
    <w:rPr>
      <w:sz w:val="20"/>
      <w:szCs w:val="20"/>
    </w:rPr>
  </w:style>
  <w:style w:type="character" w:customStyle="1" w:styleId="TextodenotaderodapChar">
    <w:name w:val="Texto de nota de rodapé Char"/>
    <w:uiPriority w:val="99"/>
    <w:semiHidden/>
    <w:rsid w:val="00C47744"/>
    <w:rPr>
      <w:rFonts w:ascii="Times New Roman" w:eastAsia="Times New Roman" w:hAnsi="Times New Roman" w:cs="Times New Roman"/>
      <w:sz w:val="20"/>
      <w:szCs w:val="20"/>
      <w:lang w:eastAsia="pt-BR"/>
    </w:rPr>
  </w:style>
  <w:style w:type="character" w:styleId="Refdenotaderodap">
    <w:name w:val="footnote reference"/>
    <w:rsid w:val="00C47744"/>
    <w:rPr>
      <w:vertAlign w:val="superscript"/>
    </w:rPr>
  </w:style>
  <w:style w:type="paragraph" w:styleId="Corpodetexto2">
    <w:name w:val="Body Text 2"/>
    <w:basedOn w:val="Normal"/>
    <w:link w:val="Corpodetexto2Char"/>
    <w:rsid w:val="00C47744"/>
    <w:pPr>
      <w:jc w:val="both"/>
    </w:pPr>
    <w:rPr>
      <w:sz w:val="28"/>
      <w:lang w:val="x-none" w:eastAsia="x-none"/>
    </w:rPr>
  </w:style>
  <w:style w:type="character" w:customStyle="1" w:styleId="Corpodetexto2Char">
    <w:name w:val="Corpo de texto 2 Char"/>
    <w:link w:val="Corpodetexto2"/>
    <w:rsid w:val="00C47744"/>
    <w:rPr>
      <w:rFonts w:ascii="Times New Roman" w:eastAsia="Times New Roman" w:hAnsi="Times New Roman" w:cs="Times New Roman"/>
      <w:sz w:val="28"/>
      <w:szCs w:val="24"/>
      <w:lang w:val="x-none" w:eastAsia="x-none"/>
    </w:rPr>
  </w:style>
  <w:style w:type="paragraph" w:styleId="Corpodetexto3">
    <w:name w:val="Body Text 3"/>
    <w:basedOn w:val="Normal"/>
    <w:link w:val="Corpodetexto3Char"/>
    <w:rsid w:val="00C47744"/>
    <w:pPr>
      <w:tabs>
        <w:tab w:val="left" w:pos="3330"/>
      </w:tabs>
      <w:jc w:val="both"/>
    </w:pPr>
    <w:rPr>
      <w:sz w:val="30"/>
      <w:lang w:val="x-none" w:eastAsia="x-none"/>
    </w:rPr>
  </w:style>
  <w:style w:type="character" w:customStyle="1" w:styleId="Corpodetexto3Char">
    <w:name w:val="Corpo de texto 3 Char"/>
    <w:link w:val="Corpodetexto3"/>
    <w:rsid w:val="00C47744"/>
    <w:rPr>
      <w:rFonts w:ascii="Times New Roman" w:eastAsia="Times New Roman" w:hAnsi="Times New Roman" w:cs="Times New Roman"/>
      <w:sz w:val="30"/>
      <w:szCs w:val="24"/>
      <w:lang w:val="x-none" w:eastAsia="x-none"/>
    </w:rPr>
  </w:style>
  <w:style w:type="character" w:styleId="Nmerodepgina">
    <w:name w:val="page number"/>
    <w:basedOn w:val="Fontepargpadro"/>
    <w:uiPriority w:val="99"/>
    <w:rsid w:val="00C47744"/>
  </w:style>
  <w:style w:type="character" w:customStyle="1" w:styleId="TextodenotaderodapChar1">
    <w:name w:val="Texto de nota de rodapé Char1"/>
    <w:link w:val="Textodenotaderodap"/>
    <w:uiPriority w:val="99"/>
    <w:rsid w:val="00C47744"/>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C47744"/>
    <w:rPr>
      <w:rFonts w:ascii="Tahoma" w:hAnsi="Tahoma" w:cs="Tahoma"/>
      <w:sz w:val="16"/>
      <w:szCs w:val="16"/>
    </w:rPr>
  </w:style>
  <w:style w:type="character" w:customStyle="1" w:styleId="TextodebaloChar">
    <w:name w:val="Texto de balão Char"/>
    <w:link w:val="Textodebalo"/>
    <w:uiPriority w:val="99"/>
    <w:semiHidden/>
    <w:rsid w:val="00C47744"/>
    <w:rPr>
      <w:rFonts w:ascii="Tahoma" w:eastAsia="Times New Roman" w:hAnsi="Tahoma" w:cs="Tahoma"/>
      <w:sz w:val="16"/>
      <w:szCs w:val="16"/>
      <w:lang w:eastAsia="pt-BR"/>
    </w:rPr>
  </w:style>
  <w:style w:type="paragraph" w:styleId="Textodenotadefim">
    <w:name w:val="endnote text"/>
    <w:basedOn w:val="Normal"/>
    <w:link w:val="TextodenotadefimChar"/>
    <w:rsid w:val="00472D65"/>
    <w:rPr>
      <w:sz w:val="20"/>
      <w:szCs w:val="20"/>
    </w:rPr>
  </w:style>
  <w:style w:type="character" w:customStyle="1" w:styleId="TextodenotadefimChar">
    <w:name w:val="Texto de nota de fim Char"/>
    <w:link w:val="Textodenotadefim"/>
    <w:rsid w:val="00472D65"/>
    <w:rPr>
      <w:rFonts w:ascii="Times New Roman" w:eastAsia="Times New Roman" w:hAnsi="Times New Roman" w:cs="Times New Roman"/>
      <w:sz w:val="20"/>
      <w:szCs w:val="20"/>
      <w:lang w:eastAsia="pt-BR"/>
    </w:rPr>
  </w:style>
  <w:style w:type="character" w:styleId="Refdenotadefim">
    <w:name w:val="endnote reference"/>
    <w:rsid w:val="00472D65"/>
    <w:rPr>
      <w:vertAlign w:val="superscript"/>
    </w:rPr>
  </w:style>
  <w:style w:type="character" w:customStyle="1" w:styleId="apple-converted-space">
    <w:name w:val="apple-converted-space"/>
    <w:rsid w:val="00295F2F"/>
    <w:rPr>
      <w:rFonts w:cs="Times New Roman"/>
    </w:rPr>
  </w:style>
  <w:style w:type="character" w:styleId="nfase">
    <w:name w:val="Emphasis"/>
    <w:uiPriority w:val="20"/>
    <w:qFormat/>
    <w:rsid w:val="00295F2F"/>
    <w:rPr>
      <w:i/>
    </w:rPr>
  </w:style>
  <w:style w:type="paragraph" w:customStyle="1" w:styleId="artigo">
    <w:name w:val="artigo"/>
    <w:basedOn w:val="Normal"/>
    <w:rsid w:val="00782697"/>
    <w:pPr>
      <w:spacing w:before="100" w:beforeAutospacing="1" w:after="100" w:afterAutospacing="1"/>
    </w:pPr>
  </w:style>
  <w:style w:type="paragraph" w:styleId="NormalWeb">
    <w:name w:val="Normal (Web)"/>
    <w:basedOn w:val="Normal"/>
    <w:uiPriority w:val="99"/>
    <w:unhideWhenUsed/>
    <w:rsid w:val="009611BF"/>
  </w:style>
  <w:style w:type="paragraph" w:styleId="PargrafodaLista">
    <w:name w:val="List Paragraph"/>
    <w:basedOn w:val="Normal"/>
    <w:uiPriority w:val="34"/>
    <w:qFormat/>
    <w:rsid w:val="0007344F"/>
    <w:pPr>
      <w:ind w:left="720"/>
      <w:contextualSpacing/>
    </w:pPr>
  </w:style>
  <w:style w:type="character" w:styleId="Forte">
    <w:name w:val="Strong"/>
    <w:uiPriority w:val="22"/>
    <w:qFormat/>
    <w:rsid w:val="008F066D"/>
    <w:rPr>
      <w:b/>
      <w:bCs/>
    </w:rPr>
  </w:style>
  <w:style w:type="paragraph" w:styleId="TextosemFormatao">
    <w:name w:val="Plain Text"/>
    <w:basedOn w:val="Normal"/>
    <w:link w:val="TextosemFormataoChar"/>
    <w:uiPriority w:val="99"/>
    <w:rsid w:val="004A54A5"/>
    <w:rPr>
      <w:rFonts w:ascii="Courier New" w:hAnsi="Courier New"/>
      <w:sz w:val="20"/>
      <w:szCs w:val="21"/>
    </w:rPr>
  </w:style>
  <w:style w:type="character" w:customStyle="1" w:styleId="TextosemFormataoChar">
    <w:name w:val="Texto sem Formatação Char"/>
    <w:link w:val="TextosemFormatao"/>
    <w:uiPriority w:val="99"/>
    <w:rsid w:val="004A54A5"/>
    <w:rPr>
      <w:rFonts w:ascii="Courier New" w:eastAsia="Times New Roman" w:hAnsi="Courier New"/>
      <w:szCs w:val="21"/>
    </w:rPr>
  </w:style>
  <w:style w:type="table" w:styleId="Tabelacomgrade">
    <w:name w:val="Table Grid"/>
    <w:basedOn w:val="Tabelanormal"/>
    <w:uiPriority w:val="39"/>
    <w:rsid w:val="00CC1F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3Char">
    <w:name w:val="Título 3 Char"/>
    <w:basedOn w:val="Fontepargpadro"/>
    <w:link w:val="Ttulo3"/>
    <w:uiPriority w:val="9"/>
    <w:semiHidden/>
    <w:rsid w:val="00046AF0"/>
    <w:rPr>
      <w:rFonts w:asciiTheme="majorHAnsi" w:eastAsiaTheme="majorEastAsia" w:hAnsiTheme="majorHAnsi" w:cstheme="majorBidi"/>
      <w:b/>
      <w:bCs/>
      <w:color w:val="4472C4" w:themeColor="accent1"/>
      <w:sz w:val="24"/>
      <w:szCs w:val="24"/>
    </w:rPr>
  </w:style>
  <w:style w:type="character" w:styleId="HiperlinkVisitado">
    <w:name w:val="FollowedHyperlink"/>
    <w:basedOn w:val="Fontepargpadro"/>
    <w:uiPriority w:val="99"/>
    <w:semiHidden/>
    <w:unhideWhenUsed/>
    <w:rsid w:val="003D5EAD"/>
    <w:rPr>
      <w:color w:val="954F72" w:themeColor="followedHyperlink"/>
      <w:u w:val="single"/>
    </w:rPr>
  </w:style>
  <w:style w:type="paragraph" w:customStyle="1" w:styleId="Default">
    <w:name w:val="Default"/>
    <w:rsid w:val="00A20502"/>
    <w:pPr>
      <w:autoSpaceDE w:val="0"/>
      <w:autoSpaceDN w:val="0"/>
      <w:adjustRightInd w:val="0"/>
    </w:pPr>
    <w:rPr>
      <w:rFonts w:ascii="Times New Roman" w:hAnsi="Times New Roman"/>
      <w:color w:val="000000"/>
      <w:sz w:val="24"/>
      <w:szCs w:val="24"/>
    </w:rPr>
  </w:style>
  <w:style w:type="character" w:customStyle="1" w:styleId="Ttulo6Char">
    <w:name w:val="Título 6 Char"/>
    <w:basedOn w:val="Fontepargpadro"/>
    <w:link w:val="Ttulo6"/>
    <w:rsid w:val="006742EC"/>
    <w:rPr>
      <w:rFonts w:ascii="Times New Roman" w:eastAsia="Times New Roman" w:hAnsi="Times New Roman"/>
      <w:b/>
      <w:bCs/>
      <w:sz w:val="22"/>
      <w:szCs w:val="22"/>
    </w:rPr>
  </w:style>
  <w:style w:type="character" w:customStyle="1" w:styleId="Ttulo9Char">
    <w:name w:val="Título 9 Char"/>
    <w:basedOn w:val="Fontepargpadro"/>
    <w:link w:val="Ttulo9"/>
    <w:rsid w:val="006742EC"/>
    <w:rPr>
      <w:rFonts w:ascii="Arial" w:eastAsia="Times New Roman" w:hAnsi="Arial" w:cs="Arial"/>
      <w:sz w:val="22"/>
      <w:szCs w:val="22"/>
    </w:rPr>
  </w:style>
  <w:style w:type="paragraph" w:styleId="Corpodetexto">
    <w:name w:val="Body Text"/>
    <w:basedOn w:val="Normal"/>
    <w:link w:val="CorpodetextoChar"/>
    <w:rsid w:val="006742EC"/>
    <w:pPr>
      <w:spacing w:after="120"/>
    </w:pPr>
    <w:rPr>
      <w:sz w:val="26"/>
      <w:szCs w:val="26"/>
    </w:rPr>
  </w:style>
  <w:style w:type="character" w:customStyle="1" w:styleId="CorpodetextoChar">
    <w:name w:val="Corpo de texto Char"/>
    <w:basedOn w:val="Fontepargpadro"/>
    <w:link w:val="Corpodetexto"/>
    <w:rsid w:val="006742EC"/>
    <w:rPr>
      <w:rFonts w:ascii="Times New Roman" w:eastAsia="Times New Roman" w:hAnsi="Times New Roman"/>
      <w:sz w:val="26"/>
      <w:szCs w:val="26"/>
    </w:rPr>
  </w:style>
  <w:style w:type="paragraph" w:styleId="Recuodecorpodetexto2">
    <w:name w:val="Body Text Indent 2"/>
    <w:basedOn w:val="Normal"/>
    <w:link w:val="Recuodecorpodetexto2Char"/>
    <w:rsid w:val="006742EC"/>
    <w:pPr>
      <w:spacing w:after="120" w:line="480" w:lineRule="auto"/>
      <w:ind w:left="283"/>
    </w:pPr>
    <w:rPr>
      <w:sz w:val="26"/>
      <w:szCs w:val="26"/>
    </w:rPr>
  </w:style>
  <w:style w:type="character" w:customStyle="1" w:styleId="Recuodecorpodetexto2Char">
    <w:name w:val="Recuo de corpo de texto 2 Char"/>
    <w:basedOn w:val="Fontepargpadro"/>
    <w:link w:val="Recuodecorpodetexto2"/>
    <w:rsid w:val="006742EC"/>
    <w:rPr>
      <w:rFonts w:ascii="Times New Roman" w:eastAsia="Times New Roman" w:hAnsi="Times New Roman"/>
      <w:sz w:val="26"/>
      <w:szCs w:val="26"/>
    </w:rPr>
  </w:style>
  <w:style w:type="character" w:customStyle="1" w:styleId="Ttulo1Char">
    <w:name w:val="Título 1 Char"/>
    <w:basedOn w:val="Fontepargpadro"/>
    <w:link w:val="Ttulo1"/>
    <w:uiPriority w:val="9"/>
    <w:rsid w:val="002D5A27"/>
    <w:rPr>
      <w:rFonts w:asciiTheme="majorHAnsi" w:eastAsiaTheme="majorEastAsia" w:hAnsiTheme="majorHAnsi" w:cstheme="majorBidi"/>
      <w:b/>
      <w:bCs/>
      <w:color w:val="2F5496" w:themeColor="accent1" w:themeShade="BF"/>
      <w:sz w:val="28"/>
      <w:szCs w:val="28"/>
    </w:rPr>
  </w:style>
  <w:style w:type="paragraph" w:customStyle="1" w:styleId="Estilo1">
    <w:name w:val="Estilo1"/>
    <w:basedOn w:val="Normal"/>
    <w:rsid w:val="00142C5E"/>
    <w:pPr>
      <w:spacing w:after="120"/>
      <w:jc w:val="both"/>
    </w:pPr>
    <w:rPr>
      <w:rFonts w:ascii="Arial" w:hAnsi="Arial" w:cs="Arial"/>
      <w:sz w:val="20"/>
      <w:szCs w:val="20"/>
      <w:lang w:eastAsia="zh-CN"/>
    </w:rPr>
  </w:style>
  <w:style w:type="paragraph" w:customStyle="1" w:styleId="TableParagraph">
    <w:name w:val="Table Paragraph"/>
    <w:basedOn w:val="Normal"/>
    <w:qFormat/>
    <w:rsid w:val="00F4624C"/>
    <w:pPr>
      <w:widowControl w:val="0"/>
      <w:suppressAutoHyphens/>
    </w:pPr>
    <w:rPr>
      <w:rFonts w:eastAsia="SimSun" w:cs="Mangal"/>
      <w:kern w:val="1"/>
      <w:lang w:eastAsia="hi-IN" w:bidi="hi-IN"/>
    </w:rPr>
  </w:style>
  <w:style w:type="paragraph" w:customStyle="1" w:styleId="PargrafodaLista2">
    <w:name w:val="Parágrafo da Lista2"/>
    <w:basedOn w:val="Normal"/>
    <w:rsid w:val="00F4624C"/>
    <w:pPr>
      <w:widowControl w:val="0"/>
      <w:suppressAutoHyphens/>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71153">
      <w:bodyDiv w:val="1"/>
      <w:marLeft w:val="0"/>
      <w:marRight w:val="0"/>
      <w:marTop w:val="0"/>
      <w:marBottom w:val="0"/>
      <w:divBdr>
        <w:top w:val="none" w:sz="0" w:space="0" w:color="auto"/>
        <w:left w:val="none" w:sz="0" w:space="0" w:color="auto"/>
        <w:bottom w:val="none" w:sz="0" w:space="0" w:color="auto"/>
        <w:right w:val="none" w:sz="0" w:space="0" w:color="auto"/>
      </w:divBdr>
    </w:div>
    <w:div w:id="138621125">
      <w:bodyDiv w:val="1"/>
      <w:marLeft w:val="0"/>
      <w:marRight w:val="0"/>
      <w:marTop w:val="0"/>
      <w:marBottom w:val="0"/>
      <w:divBdr>
        <w:top w:val="none" w:sz="0" w:space="0" w:color="auto"/>
        <w:left w:val="none" w:sz="0" w:space="0" w:color="auto"/>
        <w:bottom w:val="none" w:sz="0" w:space="0" w:color="auto"/>
        <w:right w:val="none" w:sz="0" w:space="0" w:color="auto"/>
      </w:divBdr>
      <w:divsChild>
        <w:div w:id="1449660871">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56117273">
      <w:bodyDiv w:val="1"/>
      <w:marLeft w:val="0"/>
      <w:marRight w:val="0"/>
      <w:marTop w:val="0"/>
      <w:marBottom w:val="0"/>
      <w:divBdr>
        <w:top w:val="none" w:sz="0" w:space="0" w:color="auto"/>
        <w:left w:val="none" w:sz="0" w:space="0" w:color="auto"/>
        <w:bottom w:val="none" w:sz="0" w:space="0" w:color="auto"/>
        <w:right w:val="none" w:sz="0" w:space="0" w:color="auto"/>
      </w:divBdr>
    </w:div>
    <w:div w:id="184908110">
      <w:bodyDiv w:val="1"/>
      <w:marLeft w:val="0"/>
      <w:marRight w:val="0"/>
      <w:marTop w:val="0"/>
      <w:marBottom w:val="0"/>
      <w:divBdr>
        <w:top w:val="none" w:sz="0" w:space="0" w:color="auto"/>
        <w:left w:val="none" w:sz="0" w:space="0" w:color="auto"/>
        <w:bottom w:val="none" w:sz="0" w:space="0" w:color="auto"/>
        <w:right w:val="none" w:sz="0" w:space="0" w:color="auto"/>
      </w:divBdr>
    </w:div>
    <w:div w:id="352146261">
      <w:bodyDiv w:val="1"/>
      <w:marLeft w:val="0"/>
      <w:marRight w:val="0"/>
      <w:marTop w:val="0"/>
      <w:marBottom w:val="0"/>
      <w:divBdr>
        <w:top w:val="none" w:sz="0" w:space="0" w:color="auto"/>
        <w:left w:val="none" w:sz="0" w:space="0" w:color="auto"/>
        <w:bottom w:val="none" w:sz="0" w:space="0" w:color="auto"/>
        <w:right w:val="none" w:sz="0" w:space="0" w:color="auto"/>
      </w:divBdr>
    </w:div>
    <w:div w:id="392582873">
      <w:bodyDiv w:val="1"/>
      <w:marLeft w:val="0"/>
      <w:marRight w:val="0"/>
      <w:marTop w:val="0"/>
      <w:marBottom w:val="0"/>
      <w:divBdr>
        <w:top w:val="none" w:sz="0" w:space="0" w:color="auto"/>
        <w:left w:val="none" w:sz="0" w:space="0" w:color="auto"/>
        <w:bottom w:val="none" w:sz="0" w:space="0" w:color="auto"/>
        <w:right w:val="none" w:sz="0" w:space="0" w:color="auto"/>
      </w:divBdr>
    </w:div>
    <w:div w:id="463935584">
      <w:bodyDiv w:val="1"/>
      <w:marLeft w:val="0"/>
      <w:marRight w:val="0"/>
      <w:marTop w:val="0"/>
      <w:marBottom w:val="0"/>
      <w:divBdr>
        <w:top w:val="none" w:sz="0" w:space="0" w:color="auto"/>
        <w:left w:val="none" w:sz="0" w:space="0" w:color="auto"/>
        <w:bottom w:val="none" w:sz="0" w:space="0" w:color="auto"/>
        <w:right w:val="none" w:sz="0" w:space="0" w:color="auto"/>
      </w:divBdr>
    </w:div>
    <w:div w:id="485708542">
      <w:bodyDiv w:val="1"/>
      <w:marLeft w:val="0"/>
      <w:marRight w:val="0"/>
      <w:marTop w:val="0"/>
      <w:marBottom w:val="0"/>
      <w:divBdr>
        <w:top w:val="none" w:sz="0" w:space="0" w:color="auto"/>
        <w:left w:val="none" w:sz="0" w:space="0" w:color="auto"/>
        <w:bottom w:val="none" w:sz="0" w:space="0" w:color="auto"/>
        <w:right w:val="none" w:sz="0" w:space="0" w:color="auto"/>
      </w:divBdr>
      <w:divsChild>
        <w:div w:id="47000436">
          <w:blockQuote w:val="1"/>
          <w:marLeft w:val="0"/>
          <w:marRight w:val="0"/>
          <w:marTop w:val="0"/>
          <w:marBottom w:val="270"/>
          <w:divBdr>
            <w:top w:val="none" w:sz="0" w:space="0" w:color="auto"/>
            <w:left w:val="single" w:sz="36" w:space="14" w:color="9FC7A0"/>
            <w:bottom w:val="none" w:sz="0" w:space="0" w:color="auto"/>
            <w:right w:val="none" w:sz="0" w:space="0" w:color="auto"/>
          </w:divBdr>
        </w:div>
      </w:divsChild>
    </w:div>
    <w:div w:id="500777722">
      <w:bodyDiv w:val="1"/>
      <w:marLeft w:val="0"/>
      <w:marRight w:val="0"/>
      <w:marTop w:val="0"/>
      <w:marBottom w:val="0"/>
      <w:divBdr>
        <w:top w:val="none" w:sz="0" w:space="0" w:color="auto"/>
        <w:left w:val="none" w:sz="0" w:space="0" w:color="auto"/>
        <w:bottom w:val="none" w:sz="0" w:space="0" w:color="auto"/>
        <w:right w:val="none" w:sz="0" w:space="0" w:color="auto"/>
      </w:divBdr>
      <w:divsChild>
        <w:div w:id="785580896">
          <w:marLeft w:val="0"/>
          <w:marRight w:val="0"/>
          <w:marTop w:val="0"/>
          <w:marBottom w:val="0"/>
          <w:divBdr>
            <w:top w:val="none" w:sz="0" w:space="0" w:color="auto"/>
            <w:left w:val="none" w:sz="0" w:space="0" w:color="auto"/>
            <w:bottom w:val="none" w:sz="0" w:space="0" w:color="auto"/>
            <w:right w:val="none" w:sz="0" w:space="0" w:color="auto"/>
          </w:divBdr>
          <w:divsChild>
            <w:div w:id="433935907">
              <w:marLeft w:val="0"/>
              <w:marRight w:val="0"/>
              <w:marTop w:val="0"/>
              <w:marBottom w:val="0"/>
              <w:divBdr>
                <w:top w:val="none" w:sz="0" w:space="0" w:color="auto"/>
                <w:left w:val="none" w:sz="0" w:space="0" w:color="auto"/>
                <w:bottom w:val="none" w:sz="0" w:space="0" w:color="auto"/>
                <w:right w:val="none" w:sz="0" w:space="0" w:color="auto"/>
              </w:divBdr>
            </w:div>
          </w:divsChild>
        </w:div>
        <w:div w:id="1391225316">
          <w:marLeft w:val="0"/>
          <w:marRight w:val="0"/>
          <w:marTop w:val="0"/>
          <w:marBottom w:val="0"/>
          <w:divBdr>
            <w:top w:val="none" w:sz="0" w:space="0" w:color="auto"/>
            <w:left w:val="none" w:sz="0" w:space="0" w:color="auto"/>
            <w:bottom w:val="none" w:sz="0" w:space="0" w:color="auto"/>
            <w:right w:val="none" w:sz="0" w:space="0" w:color="auto"/>
          </w:divBdr>
          <w:divsChild>
            <w:div w:id="63070764">
              <w:marLeft w:val="0"/>
              <w:marRight w:val="0"/>
              <w:marTop w:val="0"/>
              <w:marBottom w:val="0"/>
              <w:divBdr>
                <w:top w:val="none" w:sz="0" w:space="0" w:color="auto"/>
                <w:left w:val="none" w:sz="0" w:space="0" w:color="auto"/>
                <w:bottom w:val="none" w:sz="0" w:space="0" w:color="auto"/>
                <w:right w:val="none" w:sz="0" w:space="0" w:color="auto"/>
              </w:divBdr>
            </w:div>
          </w:divsChild>
        </w:div>
        <w:div w:id="398015119">
          <w:marLeft w:val="0"/>
          <w:marRight w:val="0"/>
          <w:marTop w:val="0"/>
          <w:marBottom w:val="0"/>
          <w:divBdr>
            <w:top w:val="none" w:sz="0" w:space="0" w:color="auto"/>
            <w:left w:val="none" w:sz="0" w:space="0" w:color="auto"/>
            <w:bottom w:val="none" w:sz="0" w:space="0" w:color="auto"/>
            <w:right w:val="none" w:sz="0" w:space="0" w:color="auto"/>
          </w:divBdr>
        </w:div>
      </w:divsChild>
    </w:div>
    <w:div w:id="551574675">
      <w:bodyDiv w:val="1"/>
      <w:marLeft w:val="0"/>
      <w:marRight w:val="0"/>
      <w:marTop w:val="0"/>
      <w:marBottom w:val="0"/>
      <w:divBdr>
        <w:top w:val="none" w:sz="0" w:space="0" w:color="auto"/>
        <w:left w:val="none" w:sz="0" w:space="0" w:color="auto"/>
        <w:bottom w:val="none" w:sz="0" w:space="0" w:color="auto"/>
        <w:right w:val="none" w:sz="0" w:space="0" w:color="auto"/>
      </w:divBdr>
    </w:div>
    <w:div w:id="575700192">
      <w:bodyDiv w:val="1"/>
      <w:marLeft w:val="0"/>
      <w:marRight w:val="0"/>
      <w:marTop w:val="0"/>
      <w:marBottom w:val="0"/>
      <w:divBdr>
        <w:top w:val="none" w:sz="0" w:space="0" w:color="auto"/>
        <w:left w:val="none" w:sz="0" w:space="0" w:color="auto"/>
        <w:bottom w:val="none" w:sz="0" w:space="0" w:color="auto"/>
        <w:right w:val="none" w:sz="0" w:space="0" w:color="auto"/>
      </w:divBdr>
    </w:div>
    <w:div w:id="577442530">
      <w:bodyDiv w:val="1"/>
      <w:marLeft w:val="0"/>
      <w:marRight w:val="0"/>
      <w:marTop w:val="0"/>
      <w:marBottom w:val="0"/>
      <w:divBdr>
        <w:top w:val="none" w:sz="0" w:space="0" w:color="auto"/>
        <w:left w:val="none" w:sz="0" w:space="0" w:color="auto"/>
        <w:bottom w:val="none" w:sz="0" w:space="0" w:color="auto"/>
        <w:right w:val="none" w:sz="0" w:space="0" w:color="auto"/>
      </w:divBdr>
      <w:divsChild>
        <w:div w:id="703136000">
          <w:marLeft w:val="0"/>
          <w:marRight w:val="0"/>
          <w:marTop w:val="0"/>
          <w:marBottom w:val="0"/>
          <w:divBdr>
            <w:top w:val="none" w:sz="0" w:space="0" w:color="auto"/>
            <w:left w:val="none" w:sz="0" w:space="0" w:color="auto"/>
            <w:bottom w:val="none" w:sz="0" w:space="0" w:color="auto"/>
            <w:right w:val="none" w:sz="0" w:space="0" w:color="auto"/>
          </w:divBdr>
          <w:divsChild>
            <w:div w:id="978609510">
              <w:marLeft w:val="0"/>
              <w:marRight w:val="0"/>
              <w:marTop w:val="0"/>
              <w:marBottom w:val="0"/>
              <w:divBdr>
                <w:top w:val="none" w:sz="0" w:space="0" w:color="auto"/>
                <w:left w:val="none" w:sz="0" w:space="0" w:color="auto"/>
                <w:bottom w:val="none" w:sz="0" w:space="0" w:color="auto"/>
                <w:right w:val="none" w:sz="0" w:space="0" w:color="auto"/>
              </w:divBdr>
              <w:divsChild>
                <w:div w:id="581448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041489">
      <w:bodyDiv w:val="1"/>
      <w:marLeft w:val="0"/>
      <w:marRight w:val="0"/>
      <w:marTop w:val="0"/>
      <w:marBottom w:val="0"/>
      <w:divBdr>
        <w:top w:val="none" w:sz="0" w:space="0" w:color="auto"/>
        <w:left w:val="none" w:sz="0" w:space="0" w:color="auto"/>
        <w:bottom w:val="none" w:sz="0" w:space="0" w:color="auto"/>
        <w:right w:val="none" w:sz="0" w:space="0" w:color="auto"/>
      </w:divBdr>
    </w:div>
    <w:div w:id="760955277">
      <w:bodyDiv w:val="1"/>
      <w:marLeft w:val="0"/>
      <w:marRight w:val="0"/>
      <w:marTop w:val="0"/>
      <w:marBottom w:val="0"/>
      <w:divBdr>
        <w:top w:val="none" w:sz="0" w:space="0" w:color="auto"/>
        <w:left w:val="none" w:sz="0" w:space="0" w:color="auto"/>
        <w:bottom w:val="none" w:sz="0" w:space="0" w:color="auto"/>
        <w:right w:val="none" w:sz="0" w:space="0" w:color="auto"/>
      </w:divBdr>
    </w:div>
    <w:div w:id="782386577">
      <w:bodyDiv w:val="1"/>
      <w:marLeft w:val="0"/>
      <w:marRight w:val="0"/>
      <w:marTop w:val="0"/>
      <w:marBottom w:val="0"/>
      <w:divBdr>
        <w:top w:val="none" w:sz="0" w:space="0" w:color="auto"/>
        <w:left w:val="none" w:sz="0" w:space="0" w:color="auto"/>
        <w:bottom w:val="none" w:sz="0" w:space="0" w:color="auto"/>
        <w:right w:val="none" w:sz="0" w:space="0" w:color="auto"/>
      </w:divBdr>
    </w:div>
    <w:div w:id="943423032">
      <w:bodyDiv w:val="1"/>
      <w:marLeft w:val="0"/>
      <w:marRight w:val="0"/>
      <w:marTop w:val="0"/>
      <w:marBottom w:val="0"/>
      <w:divBdr>
        <w:top w:val="none" w:sz="0" w:space="0" w:color="auto"/>
        <w:left w:val="none" w:sz="0" w:space="0" w:color="auto"/>
        <w:bottom w:val="none" w:sz="0" w:space="0" w:color="auto"/>
        <w:right w:val="none" w:sz="0" w:space="0" w:color="auto"/>
      </w:divBdr>
    </w:div>
    <w:div w:id="973875021">
      <w:bodyDiv w:val="1"/>
      <w:marLeft w:val="0"/>
      <w:marRight w:val="0"/>
      <w:marTop w:val="0"/>
      <w:marBottom w:val="0"/>
      <w:divBdr>
        <w:top w:val="none" w:sz="0" w:space="0" w:color="auto"/>
        <w:left w:val="none" w:sz="0" w:space="0" w:color="auto"/>
        <w:bottom w:val="none" w:sz="0" w:space="0" w:color="auto"/>
        <w:right w:val="none" w:sz="0" w:space="0" w:color="auto"/>
      </w:divBdr>
    </w:div>
    <w:div w:id="989868302">
      <w:bodyDiv w:val="1"/>
      <w:marLeft w:val="0"/>
      <w:marRight w:val="0"/>
      <w:marTop w:val="0"/>
      <w:marBottom w:val="0"/>
      <w:divBdr>
        <w:top w:val="none" w:sz="0" w:space="0" w:color="auto"/>
        <w:left w:val="none" w:sz="0" w:space="0" w:color="auto"/>
        <w:bottom w:val="none" w:sz="0" w:space="0" w:color="auto"/>
        <w:right w:val="none" w:sz="0" w:space="0" w:color="auto"/>
      </w:divBdr>
    </w:div>
    <w:div w:id="994845408">
      <w:bodyDiv w:val="1"/>
      <w:marLeft w:val="0"/>
      <w:marRight w:val="0"/>
      <w:marTop w:val="0"/>
      <w:marBottom w:val="0"/>
      <w:divBdr>
        <w:top w:val="none" w:sz="0" w:space="0" w:color="auto"/>
        <w:left w:val="none" w:sz="0" w:space="0" w:color="auto"/>
        <w:bottom w:val="none" w:sz="0" w:space="0" w:color="auto"/>
        <w:right w:val="none" w:sz="0" w:space="0" w:color="auto"/>
      </w:divBdr>
    </w:div>
    <w:div w:id="995688700">
      <w:bodyDiv w:val="1"/>
      <w:marLeft w:val="0"/>
      <w:marRight w:val="0"/>
      <w:marTop w:val="0"/>
      <w:marBottom w:val="0"/>
      <w:divBdr>
        <w:top w:val="none" w:sz="0" w:space="0" w:color="auto"/>
        <w:left w:val="none" w:sz="0" w:space="0" w:color="auto"/>
        <w:bottom w:val="none" w:sz="0" w:space="0" w:color="auto"/>
        <w:right w:val="none" w:sz="0" w:space="0" w:color="auto"/>
      </w:divBdr>
    </w:div>
    <w:div w:id="1040936011">
      <w:bodyDiv w:val="1"/>
      <w:marLeft w:val="0"/>
      <w:marRight w:val="0"/>
      <w:marTop w:val="0"/>
      <w:marBottom w:val="0"/>
      <w:divBdr>
        <w:top w:val="none" w:sz="0" w:space="0" w:color="auto"/>
        <w:left w:val="none" w:sz="0" w:space="0" w:color="auto"/>
        <w:bottom w:val="none" w:sz="0" w:space="0" w:color="auto"/>
        <w:right w:val="none" w:sz="0" w:space="0" w:color="auto"/>
      </w:divBdr>
    </w:div>
    <w:div w:id="1085147592">
      <w:bodyDiv w:val="1"/>
      <w:marLeft w:val="0"/>
      <w:marRight w:val="0"/>
      <w:marTop w:val="0"/>
      <w:marBottom w:val="0"/>
      <w:divBdr>
        <w:top w:val="none" w:sz="0" w:space="0" w:color="auto"/>
        <w:left w:val="none" w:sz="0" w:space="0" w:color="auto"/>
        <w:bottom w:val="none" w:sz="0" w:space="0" w:color="auto"/>
        <w:right w:val="none" w:sz="0" w:space="0" w:color="auto"/>
      </w:divBdr>
    </w:div>
    <w:div w:id="1249459853">
      <w:bodyDiv w:val="1"/>
      <w:marLeft w:val="0"/>
      <w:marRight w:val="0"/>
      <w:marTop w:val="0"/>
      <w:marBottom w:val="0"/>
      <w:divBdr>
        <w:top w:val="none" w:sz="0" w:space="0" w:color="auto"/>
        <w:left w:val="none" w:sz="0" w:space="0" w:color="auto"/>
        <w:bottom w:val="none" w:sz="0" w:space="0" w:color="auto"/>
        <w:right w:val="none" w:sz="0" w:space="0" w:color="auto"/>
      </w:divBdr>
    </w:div>
    <w:div w:id="1256549480">
      <w:bodyDiv w:val="1"/>
      <w:marLeft w:val="0"/>
      <w:marRight w:val="0"/>
      <w:marTop w:val="0"/>
      <w:marBottom w:val="0"/>
      <w:divBdr>
        <w:top w:val="none" w:sz="0" w:space="0" w:color="auto"/>
        <w:left w:val="none" w:sz="0" w:space="0" w:color="auto"/>
        <w:bottom w:val="none" w:sz="0" w:space="0" w:color="auto"/>
        <w:right w:val="none" w:sz="0" w:space="0" w:color="auto"/>
      </w:divBdr>
      <w:divsChild>
        <w:div w:id="55701453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332757716">
      <w:bodyDiv w:val="1"/>
      <w:marLeft w:val="0"/>
      <w:marRight w:val="0"/>
      <w:marTop w:val="0"/>
      <w:marBottom w:val="0"/>
      <w:divBdr>
        <w:top w:val="none" w:sz="0" w:space="0" w:color="auto"/>
        <w:left w:val="none" w:sz="0" w:space="0" w:color="auto"/>
        <w:bottom w:val="none" w:sz="0" w:space="0" w:color="auto"/>
        <w:right w:val="none" w:sz="0" w:space="0" w:color="auto"/>
      </w:divBdr>
    </w:div>
    <w:div w:id="1346399538">
      <w:bodyDiv w:val="1"/>
      <w:marLeft w:val="0"/>
      <w:marRight w:val="0"/>
      <w:marTop w:val="0"/>
      <w:marBottom w:val="0"/>
      <w:divBdr>
        <w:top w:val="none" w:sz="0" w:space="0" w:color="auto"/>
        <w:left w:val="none" w:sz="0" w:space="0" w:color="auto"/>
        <w:bottom w:val="none" w:sz="0" w:space="0" w:color="auto"/>
        <w:right w:val="none" w:sz="0" w:space="0" w:color="auto"/>
      </w:divBdr>
    </w:div>
    <w:div w:id="1394278630">
      <w:bodyDiv w:val="1"/>
      <w:marLeft w:val="0"/>
      <w:marRight w:val="0"/>
      <w:marTop w:val="0"/>
      <w:marBottom w:val="0"/>
      <w:divBdr>
        <w:top w:val="none" w:sz="0" w:space="0" w:color="auto"/>
        <w:left w:val="none" w:sz="0" w:space="0" w:color="auto"/>
        <w:bottom w:val="none" w:sz="0" w:space="0" w:color="auto"/>
        <w:right w:val="none" w:sz="0" w:space="0" w:color="auto"/>
      </w:divBdr>
    </w:div>
    <w:div w:id="1411661456">
      <w:bodyDiv w:val="1"/>
      <w:marLeft w:val="0"/>
      <w:marRight w:val="0"/>
      <w:marTop w:val="0"/>
      <w:marBottom w:val="0"/>
      <w:divBdr>
        <w:top w:val="none" w:sz="0" w:space="0" w:color="auto"/>
        <w:left w:val="none" w:sz="0" w:space="0" w:color="auto"/>
        <w:bottom w:val="none" w:sz="0" w:space="0" w:color="auto"/>
        <w:right w:val="none" w:sz="0" w:space="0" w:color="auto"/>
      </w:divBdr>
    </w:div>
    <w:div w:id="1412385566">
      <w:bodyDiv w:val="1"/>
      <w:marLeft w:val="0"/>
      <w:marRight w:val="0"/>
      <w:marTop w:val="0"/>
      <w:marBottom w:val="0"/>
      <w:divBdr>
        <w:top w:val="none" w:sz="0" w:space="0" w:color="auto"/>
        <w:left w:val="none" w:sz="0" w:space="0" w:color="auto"/>
        <w:bottom w:val="none" w:sz="0" w:space="0" w:color="auto"/>
        <w:right w:val="none" w:sz="0" w:space="0" w:color="auto"/>
      </w:divBdr>
    </w:div>
    <w:div w:id="1472358074">
      <w:bodyDiv w:val="1"/>
      <w:marLeft w:val="0"/>
      <w:marRight w:val="0"/>
      <w:marTop w:val="0"/>
      <w:marBottom w:val="0"/>
      <w:divBdr>
        <w:top w:val="none" w:sz="0" w:space="0" w:color="auto"/>
        <w:left w:val="none" w:sz="0" w:space="0" w:color="auto"/>
        <w:bottom w:val="none" w:sz="0" w:space="0" w:color="auto"/>
        <w:right w:val="none" w:sz="0" w:space="0" w:color="auto"/>
      </w:divBdr>
    </w:div>
    <w:div w:id="1529488774">
      <w:bodyDiv w:val="1"/>
      <w:marLeft w:val="0"/>
      <w:marRight w:val="0"/>
      <w:marTop w:val="0"/>
      <w:marBottom w:val="0"/>
      <w:divBdr>
        <w:top w:val="none" w:sz="0" w:space="0" w:color="auto"/>
        <w:left w:val="none" w:sz="0" w:space="0" w:color="auto"/>
        <w:bottom w:val="none" w:sz="0" w:space="0" w:color="auto"/>
        <w:right w:val="none" w:sz="0" w:space="0" w:color="auto"/>
      </w:divBdr>
    </w:div>
    <w:div w:id="1542085539">
      <w:bodyDiv w:val="1"/>
      <w:marLeft w:val="0"/>
      <w:marRight w:val="0"/>
      <w:marTop w:val="0"/>
      <w:marBottom w:val="0"/>
      <w:divBdr>
        <w:top w:val="none" w:sz="0" w:space="0" w:color="auto"/>
        <w:left w:val="none" w:sz="0" w:space="0" w:color="auto"/>
        <w:bottom w:val="none" w:sz="0" w:space="0" w:color="auto"/>
        <w:right w:val="none" w:sz="0" w:space="0" w:color="auto"/>
      </w:divBdr>
    </w:div>
    <w:div w:id="1591427485">
      <w:bodyDiv w:val="1"/>
      <w:marLeft w:val="0"/>
      <w:marRight w:val="0"/>
      <w:marTop w:val="0"/>
      <w:marBottom w:val="0"/>
      <w:divBdr>
        <w:top w:val="none" w:sz="0" w:space="0" w:color="auto"/>
        <w:left w:val="none" w:sz="0" w:space="0" w:color="auto"/>
        <w:bottom w:val="none" w:sz="0" w:space="0" w:color="auto"/>
        <w:right w:val="none" w:sz="0" w:space="0" w:color="auto"/>
      </w:divBdr>
    </w:div>
    <w:div w:id="1651129662">
      <w:bodyDiv w:val="1"/>
      <w:marLeft w:val="0"/>
      <w:marRight w:val="0"/>
      <w:marTop w:val="0"/>
      <w:marBottom w:val="0"/>
      <w:divBdr>
        <w:top w:val="none" w:sz="0" w:space="0" w:color="auto"/>
        <w:left w:val="none" w:sz="0" w:space="0" w:color="auto"/>
        <w:bottom w:val="none" w:sz="0" w:space="0" w:color="auto"/>
        <w:right w:val="none" w:sz="0" w:space="0" w:color="auto"/>
      </w:divBdr>
    </w:div>
    <w:div w:id="1671709746">
      <w:bodyDiv w:val="1"/>
      <w:marLeft w:val="0"/>
      <w:marRight w:val="0"/>
      <w:marTop w:val="0"/>
      <w:marBottom w:val="0"/>
      <w:divBdr>
        <w:top w:val="none" w:sz="0" w:space="0" w:color="auto"/>
        <w:left w:val="none" w:sz="0" w:space="0" w:color="auto"/>
        <w:bottom w:val="none" w:sz="0" w:space="0" w:color="auto"/>
        <w:right w:val="none" w:sz="0" w:space="0" w:color="auto"/>
      </w:divBdr>
    </w:div>
    <w:div w:id="1832677787">
      <w:bodyDiv w:val="1"/>
      <w:marLeft w:val="0"/>
      <w:marRight w:val="0"/>
      <w:marTop w:val="0"/>
      <w:marBottom w:val="0"/>
      <w:divBdr>
        <w:top w:val="none" w:sz="0" w:space="0" w:color="auto"/>
        <w:left w:val="none" w:sz="0" w:space="0" w:color="auto"/>
        <w:bottom w:val="none" w:sz="0" w:space="0" w:color="auto"/>
        <w:right w:val="none" w:sz="0" w:space="0" w:color="auto"/>
      </w:divBdr>
    </w:div>
    <w:div w:id="1913656852">
      <w:bodyDiv w:val="1"/>
      <w:marLeft w:val="0"/>
      <w:marRight w:val="0"/>
      <w:marTop w:val="0"/>
      <w:marBottom w:val="0"/>
      <w:divBdr>
        <w:top w:val="none" w:sz="0" w:space="0" w:color="auto"/>
        <w:left w:val="none" w:sz="0" w:space="0" w:color="auto"/>
        <w:bottom w:val="none" w:sz="0" w:space="0" w:color="auto"/>
        <w:right w:val="none" w:sz="0" w:space="0" w:color="auto"/>
      </w:divBdr>
    </w:div>
    <w:div w:id="1918512243">
      <w:bodyDiv w:val="1"/>
      <w:marLeft w:val="0"/>
      <w:marRight w:val="0"/>
      <w:marTop w:val="0"/>
      <w:marBottom w:val="0"/>
      <w:divBdr>
        <w:top w:val="none" w:sz="0" w:space="0" w:color="auto"/>
        <w:left w:val="none" w:sz="0" w:space="0" w:color="auto"/>
        <w:bottom w:val="none" w:sz="0" w:space="0" w:color="auto"/>
        <w:right w:val="none" w:sz="0" w:space="0" w:color="auto"/>
      </w:divBdr>
    </w:div>
    <w:div w:id="2053768365">
      <w:bodyDiv w:val="1"/>
      <w:marLeft w:val="0"/>
      <w:marRight w:val="0"/>
      <w:marTop w:val="0"/>
      <w:marBottom w:val="0"/>
      <w:divBdr>
        <w:top w:val="none" w:sz="0" w:space="0" w:color="auto"/>
        <w:left w:val="none" w:sz="0" w:space="0" w:color="auto"/>
        <w:bottom w:val="none" w:sz="0" w:space="0" w:color="auto"/>
        <w:right w:val="none" w:sz="0" w:space="0" w:color="auto"/>
      </w:divBdr>
    </w:div>
    <w:div w:id="2115400976">
      <w:bodyDiv w:val="1"/>
      <w:marLeft w:val="0"/>
      <w:marRight w:val="0"/>
      <w:marTop w:val="0"/>
      <w:marBottom w:val="0"/>
      <w:divBdr>
        <w:top w:val="none" w:sz="0" w:space="0" w:color="auto"/>
        <w:left w:val="none" w:sz="0" w:space="0" w:color="auto"/>
        <w:bottom w:val="none" w:sz="0" w:space="0" w:color="auto"/>
        <w:right w:val="none" w:sz="0" w:space="0" w:color="auto"/>
      </w:divBdr>
      <w:divsChild>
        <w:div w:id="1051422374">
          <w:blockQuote w:val="1"/>
          <w:marLeft w:val="0"/>
          <w:marRight w:val="0"/>
          <w:marTop w:val="0"/>
          <w:marBottom w:val="270"/>
          <w:divBdr>
            <w:top w:val="none" w:sz="0" w:space="0" w:color="auto"/>
            <w:left w:val="single" w:sz="36" w:space="14" w:color="9FC7A0"/>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planalto.gov.br/ccivil_03/leis/lcp/lcp101.htm" TargetMode="External"/><Relationship Id="rId4" Type="http://schemas.microsoft.com/office/2007/relationships/stylesWithEffects" Target="stylesWithEffects.xml"/><Relationship Id="rId9" Type="http://schemas.openxmlformats.org/officeDocument/2006/relationships/hyperlink" Target="http://www.planalto.gov.br/ccivil_03/leis/lcp/lcp101.ht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gepam@gepam.adm.br" TargetMode="External"/><Relationship Id="rId2" Type="http://schemas.openxmlformats.org/officeDocument/2006/relationships/hyperlink" Target="http://www.gepam.adm.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4C3A1-01D9-4CAA-91E7-4F65C33DE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5245</Words>
  <Characters>28326</Characters>
  <Application>Microsoft Office Word</Application>
  <DocSecurity>0</DocSecurity>
  <Lines>236</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33504</CharactersWithSpaces>
  <SharedDoc>false</SharedDoc>
  <HLinks>
    <vt:vector size="12" baseType="variant">
      <vt:variant>
        <vt:i4>786542</vt:i4>
      </vt:variant>
      <vt:variant>
        <vt:i4>3</vt:i4>
      </vt:variant>
      <vt:variant>
        <vt:i4>0</vt:i4>
      </vt:variant>
      <vt:variant>
        <vt:i4>5</vt:i4>
      </vt:variant>
      <vt:variant>
        <vt:lpwstr>mailto:gepam@gepam.adm.br</vt:lpwstr>
      </vt:variant>
      <vt:variant>
        <vt:lpwstr/>
      </vt:variant>
      <vt:variant>
        <vt:i4>1048642</vt:i4>
      </vt:variant>
      <vt:variant>
        <vt:i4>0</vt:i4>
      </vt:variant>
      <vt:variant>
        <vt:i4>0</vt:i4>
      </vt:variant>
      <vt:variant>
        <vt:i4>5</vt:i4>
      </vt:variant>
      <vt:variant>
        <vt:lpwstr>http://www.gepam.adm.br/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dc:creator>
  <cp:lastModifiedBy>Guilherme Narcizo - GEPAM</cp:lastModifiedBy>
  <cp:revision>2</cp:revision>
  <cp:lastPrinted>2023-08-07T18:37:00Z</cp:lastPrinted>
  <dcterms:created xsi:type="dcterms:W3CDTF">2024-04-16T03:25:00Z</dcterms:created>
  <dcterms:modified xsi:type="dcterms:W3CDTF">2024-04-16T03:25:00Z</dcterms:modified>
</cp:coreProperties>
</file>